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EB4EC07" w14:textId="77777777" w:rsidR="008C04FF" w:rsidRPr="009976F0" w:rsidRDefault="008C04FF" w:rsidP="00784307">
      <w:pPr>
        <w:spacing w:line="360" w:lineRule="auto"/>
        <w:rPr>
          <w:rFonts w:asciiTheme="minorHAnsi" w:hAnsiTheme="minorHAnsi"/>
          <w:b/>
          <w:i/>
          <w:color w:val="auto"/>
          <w:sz w:val="22"/>
          <w:szCs w:val="22"/>
        </w:rPr>
      </w:pPr>
    </w:p>
    <w:p w14:paraId="4DCF8C6D" w14:textId="4BA897D0" w:rsidR="008C04FF" w:rsidRPr="00761F7E" w:rsidRDefault="00302F1D" w:rsidP="691DB96C">
      <w:pPr>
        <w:spacing w:line="360" w:lineRule="auto"/>
        <w:rPr>
          <w:rFonts w:asciiTheme="minorHAnsi" w:hAnsiTheme="minorHAnsi"/>
          <w:b/>
          <w:bCs/>
          <w:color w:val="auto"/>
          <w:sz w:val="22"/>
          <w:szCs w:val="22"/>
        </w:rPr>
      </w:pPr>
      <w:r w:rsidRPr="691DB96C">
        <w:rPr>
          <w:rFonts w:asciiTheme="minorHAnsi" w:hAnsiTheme="minorHAnsi"/>
          <w:b/>
          <w:bCs/>
          <w:color w:val="auto"/>
          <w:sz w:val="22"/>
          <w:szCs w:val="22"/>
        </w:rPr>
        <w:t xml:space="preserve">Allegato </w:t>
      </w:r>
      <w:r w:rsidR="00325B6C" w:rsidRPr="691DB96C">
        <w:rPr>
          <w:rFonts w:asciiTheme="minorHAnsi" w:hAnsiTheme="minorHAnsi"/>
          <w:b/>
          <w:bCs/>
          <w:color w:val="auto"/>
          <w:sz w:val="22"/>
          <w:szCs w:val="22"/>
        </w:rPr>
        <w:t>2</w:t>
      </w:r>
    </w:p>
    <w:p w14:paraId="2E4B212B" w14:textId="77777777" w:rsidR="008C04FF" w:rsidRPr="00761F7E" w:rsidRDefault="008C04FF" w:rsidP="00784307">
      <w:pPr>
        <w:spacing w:line="360" w:lineRule="auto"/>
        <w:jc w:val="center"/>
        <w:rPr>
          <w:rFonts w:asciiTheme="minorHAnsi" w:hAnsiTheme="minorHAnsi"/>
          <w:b/>
          <w:i/>
          <w:color w:val="auto"/>
          <w:sz w:val="22"/>
          <w:szCs w:val="22"/>
        </w:rPr>
      </w:pPr>
    </w:p>
    <w:p w14:paraId="134433DC" w14:textId="77777777" w:rsidR="008C04FF" w:rsidRPr="00761F7E" w:rsidRDefault="008C04FF" w:rsidP="00784307">
      <w:pPr>
        <w:spacing w:line="360" w:lineRule="auto"/>
        <w:jc w:val="center"/>
        <w:rPr>
          <w:rFonts w:asciiTheme="minorHAnsi" w:hAnsiTheme="minorHAnsi"/>
          <w:b/>
          <w:i/>
          <w:color w:val="auto"/>
          <w:sz w:val="22"/>
          <w:szCs w:val="22"/>
        </w:rPr>
      </w:pPr>
    </w:p>
    <w:p w14:paraId="3A862C1B" w14:textId="77777777" w:rsidR="0088616A" w:rsidRPr="00761F7E" w:rsidRDefault="0088616A" w:rsidP="00784307">
      <w:pPr>
        <w:spacing w:line="360" w:lineRule="auto"/>
        <w:jc w:val="center"/>
        <w:rPr>
          <w:rFonts w:asciiTheme="minorHAnsi" w:hAnsiTheme="minorHAnsi"/>
          <w:b/>
          <w:i/>
          <w:color w:val="auto"/>
          <w:szCs w:val="22"/>
        </w:rPr>
      </w:pPr>
    </w:p>
    <w:p w14:paraId="4856CF97" w14:textId="77777777" w:rsidR="004E4217" w:rsidRPr="00761F7E" w:rsidRDefault="004E4217" w:rsidP="00784307">
      <w:pPr>
        <w:spacing w:line="360" w:lineRule="auto"/>
        <w:jc w:val="center"/>
        <w:rPr>
          <w:rFonts w:asciiTheme="minorHAnsi" w:hAnsiTheme="minorHAnsi"/>
          <w:b/>
          <w:i/>
          <w:color w:val="auto"/>
          <w:szCs w:val="22"/>
        </w:rPr>
      </w:pPr>
    </w:p>
    <w:p w14:paraId="4566AE25" w14:textId="77777777" w:rsidR="00FD0E1C" w:rsidRPr="00761F7E" w:rsidRDefault="00FD0E1C" w:rsidP="00784307">
      <w:pPr>
        <w:spacing w:line="360" w:lineRule="auto"/>
        <w:jc w:val="center"/>
        <w:rPr>
          <w:rFonts w:asciiTheme="minorHAnsi" w:hAnsiTheme="minorHAnsi"/>
          <w:b/>
          <w:i/>
          <w:color w:val="auto"/>
          <w:szCs w:val="22"/>
        </w:rPr>
      </w:pPr>
    </w:p>
    <w:p w14:paraId="0F339690" w14:textId="77777777" w:rsidR="00FD0E1C" w:rsidRPr="00761F7E" w:rsidRDefault="00FD0E1C" w:rsidP="00784307">
      <w:pPr>
        <w:spacing w:line="360" w:lineRule="auto"/>
        <w:jc w:val="center"/>
        <w:rPr>
          <w:rFonts w:asciiTheme="minorHAnsi" w:hAnsiTheme="minorHAnsi"/>
          <w:b/>
          <w:i/>
          <w:color w:val="auto"/>
          <w:szCs w:val="22"/>
        </w:rPr>
      </w:pPr>
    </w:p>
    <w:p w14:paraId="4923D2FA" w14:textId="77777777" w:rsidR="00FD0E1C" w:rsidRPr="00761F7E" w:rsidRDefault="00FD0E1C" w:rsidP="00784307">
      <w:pPr>
        <w:spacing w:line="360" w:lineRule="auto"/>
        <w:jc w:val="center"/>
        <w:rPr>
          <w:rFonts w:asciiTheme="minorHAnsi" w:hAnsiTheme="minorHAnsi"/>
          <w:b/>
          <w:i/>
          <w:color w:val="auto"/>
          <w:szCs w:val="22"/>
        </w:rPr>
      </w:pPr>
      <w:r w:rsidRPr="00761F7E">
        <w:rPr>
          <w:rFonts w:asciiTheme="minorHAnsi" w:hAnsiTheme="minorHAnsi"/>
          <w:b/>
          <w:i/>
          <w:color w:val="auto"/>
          <w:szCs w:val="22"/>
        </w:rPr>
        <w:t>Modulistica predisposta dalla Stazione Appaltante</w:t>
      </w:r>
    </w:p>
    <w:p w14:paraId="7E61914A" w14:textId="77777777" w:rsidR="0088616A" w:rsidRPr="00761F7E" w:rsidRDefault="0088616A" w:rsidP="00784307">
      <w:pPr>
        <w:spacing w:line="360" w:lineRule="auto"/>
        <w:jc w:val="center"/>
        <w:rPr>
          <w:rFonts w:asciiTheme="minorHAnsi" w:hAnsiTheme="minorHAnsi"/>
          <w:b/>
          <w:i/>
          <w:color w:val="auto"/>
          <w:szCs w:val="22"/>
        </w:rPr>
      </w:pPr>
    </w:p>
    <w:p w14:paraId="000FC73D" w14:textId="77777777" w:rsidR="00FD0E1C" w:rsidRPr="00761F7E" w:rsidRDefault="00FD0E1C" w:rsidP="00784307">
      <w:pPr>
        <w:spacing w:line="360" w:lineRule="auto"/>
        <w:jc w:val="center"/>
        <w:rPr>
          <w:rFonts w:asciiTheme="minorHAnsi" w:hAnsiTheme="minorHAnsi"/>
          <w:b/>
          <w:i/>
          <w:color w:val="auto"/>
          <w:szCs w:val="22"/>
        </w:rPr>
      </w:pPr>
    </w:p>
    <w:p w14:paraId="785B0C4E" w14:textId="77777777" w:rsidR="004E4217" w:rsidRPr="00761F7E" w:rsidRDefault="004E4217" w:rsidP="00784307">
      <w:pPr>
        <w:spacing w:line="360" w:lineRule="auto"/>
        <w:jc w:val="center"/>
        <w:rPr>
          <w:rFonts w:asciiTheme="minorHAnsi" w:hAnsiTheme="minorHAnsi"/>
          <w:b/>
          <w:i/>
          <w:color w:val="auto"/>
          <w:szCs w:val="22"/>
        </w:rPr>
      </w:pPr>
    </w:p>
    <w:p w14:paraId="57F3FF6D" w14:textId="77777777" w:rsidR="00FD0E1C" w:rsidRPr="00761F7E" w:rsidRDefault="00FD0E1C" w:rsidP="00784307">
      <w:pPr>
        <w:spacing w:line="360" w:lineRule="auto"/>
        <w:jc w:val="center"/>
        <w:rPr>
          <w:rFonts w:asciiTheme="minorHAnsi" w:hAnsiTheme="minorHAnsi"/>
          <w:b/>
          <w:i/>
          <w:color w:val="auto"/>
          <w:szCs w:val="22"/>
        </w:rPr>
      </w:pPr>
    </w:p>
    <w:p w14:paraId="469AE039" w14:textId="77777777" w:rsidR="008C04FF" w:rsidRPr="00761F7E" w:rsidRDefault="008C04FF" w:rsidP="00784307">
      <w:pPr>
        <w:pStyle w:val="Paragrafoelenco1"/>
        <w:spacing w:line="360" w:lineRule="auto"/>
        <w:ind w:left="0"/>
        <w:rPr>
          <w:rFonts w:asciiTheme="minorHAnsi" w:hAnsiTheme="minorHAnsi"/>
          <w:b/>
          <w:color w:val="auto"/>
          <w:sz w:val="22"/>
          <w:szCs w:val="22"/>
        </w:rPr>
      </w:pPr>
    </w:p>
    <w:p w14:paraId="3E98CC90" w14:textId="0C6C4D2D" w:rsidR="008C04FF" w:rsidRPr="00325B6C" w:rsidRDefault="007A4DF6" w:rsidP="00784307">
      <w:pPr>
        <w:spacing w:line="360" w:lineRule="auto"/>
        <w:jc w:val="both"/>
        <w:rPr>
          <w:rFonts w:asciiTheme="minorHAnsi" w:hAnsiTheme="minorHAnsi"/>
          <w:b/>
          <w:i/>
          <w:iCs/>
          <w:color w:val="auto"/>
          <w:sz w:val="22"/>
          <w:szCs w:val="22"/>
        </w:rPr>
      </w:pPr>
      <w:r w:rsidRPr="00761F7E">
        <w:rPr>
          <w:rFonts w:asciiTheme="minorHAnsi" w:hAnsiTheme="minorHAnsi"/>
          <w:b/>
          <w:color w:val="auto"/>
          <w:sz w:val="22"/>
          <w:szCs w:val="22"/>
        </w:rPr>
        <w:t xml:space="preserve">Allegato </w:t>
      </w:r>
      <w:r w:rsidR="00325B6C">
        <w:rPr>
          <w:rFonts w:asciiTheme="minorHAnsi" w:hAnsiTheme="minorHAnsi"/>
          <w:b/>
          <w:color w:val="auto"/>
          <w:sz w:val="22"/>
          <w:szCs w:val="22"/>
        </w:rPr>
        <w:t>2</w:t>
      </w:r>
      <w:r w:rsidRPr="00761F7E">
        <w:rPr>
          <w:rFonts w:asciiTheme="minorHAnsi" w:hAnsiTheme="minorHAnsi"/>
          <w:b/>
          <w:color w:val="auto"/>
          <w:sz w:val="22"/>
          <w:szCs w:val="22"/>
        </w:rPr>
        <w:t xml:space="preserve"> riservato </w:t>
      </w:r>
      <w:r w:rsidR="00D6310A" w:rsidRPr="00761F7E">
        <w:rPr>
          <w:rFonts w:asciiTheme="minorHAnsi" w:hAnsiTheme="minorHAnsi"/>
          <w:b/>
          <w:color w:val="auto"/>
          <w:sz w:val="22"/>
          <w:szCs w:val="22"/>
        </w:rPr>
        <w:t>agli operatori economici ausiliari</w:t>
      </w:r>
      <w:r w:rsidR="00D1670F" w:rsidRPr="00761F7E">
        <w:rPr>
          <w:rFonts w:asciiTheme="minorHAnsi" w:hAnsiTheme="minorHAnsi"/>
          <w:b/>
          <w:color w:val="auto"/>
          <w:sz w:val="22"/>
          <w:szCs w:val="22"/>
        </w:rPr>
        <w:t xml:space="preserve">: </w:t>
      </w:r>
      <w:r w:rsidR="00D1670F" w:rsidRPr="00325B6C">
        <w:rPr>
          <w:rFonts w:asciiTheme="minorHAnsi" w:hAnsiTheme="minorHAnsi"/>
          <w:b/>
          <w:i/>
          <w:iCs/>
          <w:color w:val="auto"/>
          <w:sz w:val="22"/>
          <w:szCs w:val="22"/>
        </w:rPr>
        <w:t xml:space="preserve">“Avvalimento: dichiarazioni integrative </w:t>
      </w:r>
      <w:r w:rsidR="0044497D" w:rsidRPr="00325B6C">
        <w:rPr>
          <w:rFonts w:asciiTheme="minorHAnsi" w:hAnsiTheme="minorHAnsi"/>
          <w:b/>
          <w:i/>
          <w:iCs/>
          <w:color w:val="auto"/>
          <w:sz w:val="22"/>
          <w:szCs w:val="22"/>
        </w:rPr>
        <w:t>operatore economico ausiliario</w:t>
      </w:r>
      <w:r w:rsidR="00D1670F" w:rsidRPr="00325B6C">
        <w:rPr>
          <w:rFonts w:asciiTheme="minorHAnsi" w:hAnsiTheme="minorHAnsi"/>
          <w:b/>
          <w:i/>
          <w:iCs/>
          <w:color w:val="auto"/>
          <w:sz w:val="22"/>
          <w:szCs w:val="22"/>
        </w:rPr>
        <w:t>”</w:t>
      </w:r>
    </w:p>
    <w:p w14:paraId="06EC92B2" w14:textId="77777777" w:rsidR="00FC0A2B" w:rsidRPr="00761F7E" w:rsidRDefault="00FC0A2B" w:rsidP="00784307">
      <w:pPr>
        <w:spacing w:line="360" w:lineRule="auto"/>
        <w:rPr>
          <w:rFonts w:asciiTheme="minorHAnsi" w:hAnsiTheme="minorHAnsi"/>
          <w:b/>
          <w:i/>
          <w:color w:val="auto"/>
          <w:szCs w:val="22"/>
        </w:rPr>
      </w:pPr>
    </w:p>
    <w:p w14:paraId="3CC47D19" w14:textId="77777777" w:rsidR="00FC0A2B" w:rsidRPr="00761F7E" w:rsidRDefault="00FC0A2B" w:rsidP="00784307">
      <w:pPr>
        <w:spacing w:line="360" w:lineRule="auto"/>
        <w:rPr>
          <w:rFonts w:asciiTheme="minorHAnsi" w:hAnsiTheme="minorHAnsi"/>
          <w:color w:val="auto"/>
          <w:szCs w:val="22"/>
        </w:rPr>
      </w:pPr>
    </w:p>
    <w:p w14:paraId="58FFF808" w14:textId="77777777" w:rsidR="00FC0A2B" w:rsidRPr="00761F7E" w:rsidRDefault="00FC0A2B" w:rsidP="00784307">
      <w:pPr>
        <w:spacing w:line="360" w:lineRule="auto"/>
        <w:rPr>
          <w:rFonts w:asciiTheme="minorHAnsi" w:hAnsiTheme="minorHAnsi"/>
          <w:color w:val="auto"/>
          <w:szCs w:val="22"/>
        </w:rPr>
      </w:pPr>
    </w:p>
    <w:p w14:paraId="6EDB1D7A" w14:textId="77777777" w:rsidR="00FC0A2B" w:rsidRPr="00761F7E" w:rsidRDefault="00FC0A2B" w:rsidP="00784307">
      <w:pPr>
        <w:spacing w:line="360" w:lineRule="auto"/>
        <w:rPr>
          <w:rFonts w:asciiTheme="minorHAnsi" w:hAnsiTheme="minorHAnsi"/>
          <w:color w:val="auto"/>
          <w:szCs w:val="22"/>
        </w:rPr>
      </w:pPr>
    </w:p>
    <w:p w14:paraId="6706B19A" w14:textId="77777777" w:rsidR="00FC0A2B" w:rsidRPr="00761F7E" w:rsidRDefault="00FC0A2B" w:rsidP="00784307">
      <w:pPr>
        <w:spacing w:line="360" w:lineRule="auto"/>
        <w:rPr>
          <w:rFonts w:asciiTheme="minorHAnsi" w:hAnsiTheme="minorHAnsi"/>
          <w:color w:val="auto"/>
          <w:szCs w:val="22"/>
        </w:rPr>
      </w:pPr>
    </w:p>
    <w:p w14:paraId="06D84A86" w14:textId="77777777" w:rsidR="00FC0A2B" w:rsidRPr="00761F7E" w:rsidRDefault="00FC0A2B" w:rsidP="00784307">
      <w:pPr>
        <w:tabs>
          <w:tab w:val="left" w:pos="5743"/>
        </w:tabs>
        <w:spacing w:line="360" w:lineRule="auto"/>
        <w:rPr>
          <w:rFonts w:asciiTheme="minorHAnsi" w:hAnsiTheme="minorHAnsi"/>
          <w:color w:val="auto"/>
          <w:szCs w:val="22"/>
        </w:rPr>
      </w:pPr>
    </w:p>
    <w:p w14:paraId="37EBF407" w14:textId="3AC3DC01" w:rsidR="00C7421D" w:rsidRPr="00761F7E" w:rsidRDefault="00C7421D">
      <w:pPr>
        <w:rPr>
          <w:rFonts w:asciiTheme="minorHAnsi" w:hAnsiTheme="minorHAnsi"/>
          <w:color w:val="auto"/>
          <w:szCs w:val="22"/>
        </w:rPr>
      </w:pPr>
      <w:r w:rsidRPr="468E335B">
        <w:rPr>
          <w:rFonts w:asciiTheme="minorHAnsi" w:hAnsiTheme="minorHAnsi"/>
          <w:color w:val="auto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7" w:type="dxa"/>
        </w:tblCellMar>
        <w:tblLook w:val="0000" w:firstRow="0" w:lastRow="0" w:firstColumn="0" w:lastColumn="0" w:noHBand="0" w:noVBand="0"/>
      </w:tblPr>
      <w:tblGrid>
        <w:gridCol w:w="10082"/>
      </w:tblGrid>
      <w:tr w:rsidR="009976F0" w:rsidRPr="00761F7E" w14:paraId="1872FD62" w14:textId="77777777" w:rsidTr="006D6297">
        <w:tc>
          <w:tcPr>
            <w:tcW w:w="5000" w:type="pct"/>
            <w:shd w:val="clear" w:color="auto" w:fill="FFFFFF"/>
          </w:tcPr>
          <w:p w14:paraId="5DA4870E" w14:textId="77777777" w:rsidR="008C04FF" w:rsidRPr="00761F7E" w:rsidRDefault="008C04FF">
            <w:pPr>
              <w:snapToGrid w:val="0"/>
              <w:jc w:val="both"/>
              <w:rPr>
                <w:rFonts w:asciiTheme="minorHAnsi" w:hAnsiTheme="minorHAnsi"/>
                <w:b/>
                <w:color w:val="auto"/>
                <w:sz w:val="22"/>
                <w:szCs w:val="22"/>
                <w:u w:val="single"/>
              </w:rPr>
            </w:pPr>
          </w:p>
          <w:p w14:paraId="0BDE01C0" w14:textId="77777777" w:rsidR="008C04FF" w:rsidRPr="00761F7E" w:rsidRDefault="006E530F">
            <w:pPr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bookmarkStart w:id="0" w:name="_Hlk98931033"/>
            <w:r w:rsidRPr="00761F7E">
              <w:rPr>
                <w:rFonts w:asciiTheme="minorHAnsi" w:hAnsiTheme="minorHAnsi"/>
                <w:b/>
                <w:color w:val="auto"/>
                <w:sz w:val="22"/>
                <w:szCs w:val="22"/>
                <w:u w:val="single"/>
              </w:rPr>
              <w:t>Dichiarazioni</w:t>
            </w:r>
            <w:r w:rsidR="00D1670F" w:rsidRPr="00761F7E">
              <w:rPr>
                <w:rFonts w:asciiTheme="minorHAnsi" w:hAnsiTheme="minorHAnsi"/>
                <w:b/>
                <w:color w:val="auto"/>
                <w:sz w:val="22"/>
                <w:szCs w:val="22"/>
                <w:u w:val="single"/>
              </w:rPr>
              <w:t xml:space="preserve"> </w:t>
            </w:r>
            <w:r w:rsidR="000C08B2" w:rsidRPr="00761F7E">
              <w:rPr>
                <w:rFonts w:asciiTheme="minorHAnsi" w:hAnsiTheme="minorHAnsi"/>
                <w:b/>
                <w:color w:val="auto"/>
                <w:sz w:val="22"/>
                <w:szCs w:val="22"/>
                <w:u w:val="single"/>
              </w:rPr>
              <w:t>integrativ</w:t>
            </w:r>
            <w:r w:rsidRPr="00761F7E">
              <w:rPr>
                <w:rFonts w:asciiTheme="minorHAnsi" w:hAnsiTheme="minorHAnsi"/>
                <w:b/>
                <w:color w:val="auto"/>
                <w:sz w:val="22"/>
                <w:szCs w:val="22"/>
                <w:u w:val="single"/>
              </w:rPr>
              <w:t>e</w:t>
            </w:r>
            <w:r w:rsidR="000C08B2" w:rsidRPr="00761F7E">
              <w:rPr>
                <w:rFonts w:asciiTheme="minorHAnsi" w:hAnsiTheme="minorHAnsi"/>
                <w:b/>
                <w:color w:val="auto"/>
                <w:sz w:val="22"/>
                <w:szCs w:val="22"/>
                <w:u w:val="single"/>
              </w:rPr>
              <w:t xml:space="preserve"> </w:t>
            </w:r>
            <w:r w:rsidR="0044497D" w:rsidRPr="00761F7E">
              <w:rPr>
                <w:rFonts w:asciiTheme="minorHAnsi" w:hAnsiTheme="minorHAnsi"/>
                <w:b/>
                <w:color w:val="auto"/>
                <w:sz w:val="22"/>
                <w:szCs w:val="22"/>
                <w:u w:val="single"/>
              </w:rPr>
              <w:t xml:space="preserve">operatore economico </w:t>
            </w:r>
            <w:r w:rsidR="00D1670F" w:rsidRPr="00761F7E">
              <w:rPr>
                <w:rFonts w:asciiTheme="minorHAnsi" w:hAnsiTheme="minorHAnsi"/>
                <w:b/>
                <w:color w:val="auto"/>
                <w:sz w:val="22"/>
                <w:szCs w:val="22"/>
                <w:u w:val="single"/>
              </w:rPr>
              <w:t>AUSILIARI</w:t>
            </w:r>
            <w:r w:rsidR="0044497D" w:rsidRPr="00761F7E">
              <w:rPr>
                <w:rFonts w:asciiTheme="minorHAnsi" w:hAnsiTheme="minorHAnsi"/>
                <w:b/>
                <w:color w:val="auto"/>
                <w:sz w:val="22"/>
                <w:szCs w:val="22"/>
                <w:u w:val="single"/>
              </w:rPr>
              <w:t>O</w:t>
            </w:r>
          </w:p>
          <w:bookmarkEnd w:id="0"/>
          <w:p w14:paraId="5EF5D82C" w14:textId="77777777" w:rsidR="008C04FF" w:rsidRPr="00761F7E" w:rsidRDefault="008C04FF">
            <w:pPr>
              <w:jc w:val="both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</w:tbl>
    <w:p w14:paraId="0E6F5393" w14:textId="77777777" w:rsidR="008C04FF" w:rsidRPr="00761F7E" w:rsidRDefault="008C04FF">
      <w:pPr>
        <w:rPr>
          <w:rFonts w:asciiTheme="minorHAnsi" w:hAnsiTheme="minorHAnsi"/>
          <w:b/>
          <w:color w:val="auto"/>
          <w:sz w:val="22"/>
          <w:szCs w:val="22"/>
        </w:rPr>
      </w:pPr>
    </w:p>
    <w:p w14:paraId="5FE5E001" w14:textId="77777777" w:rsidR="008C04FF" w:rsidRPr="00761F7E" w:rsidRDefault="00D1670F" w:rsidP="006D6297">
      <w:pPr>
        <w:ind w:left="6381"/>
        <w:jc w:val="right"/>
        <w:rPr>
          <w:rFonts w:asciiTheme="minorHAnsi" w:hAnsiTheme="minorHAnsi"/>
          <w:color w:val="auto"/>
          <w:sz w:val="22"/>
          <w:szCs w:val="22"/>
        </w:rPr>
      </w:pPr>
      <w:r w:rsidRPr="00761F7E">
        <w:rPr>
          <w:rFonts w:asciiTheme="minorHAnsi" w:hAnsiTheme="minorHAnsi"/>
          <w:b/>
          <w:color w:val="auto"/>
          <w:sz w:val="22"/>
          <w:szCs w:val="22"/>
        </w:rPr>
        <w:t>Alla Stazione Appaltante</w:t>
      </w:r>
    </w:p>
    <w:p w14:paraId="10CF69A5" w14:textId="77777777" w:rsidR="008C04FF" w:rsidRPr="00761F7E" w:rsidRDefault="008C04FF">
      <w:pPr>
        <w:ind w:right="51"/>
        <w:jc w:val="center"/>
        <w:rPr>
          <w:rFonts w:asciiTheme="minorHAnsi" w:hAnsiTheme="minorHAnsi"/>
          <w:color w:val="auto"/>
          <w:sz w:val="22"/>
          <w:szCs w:val="22"/>
        </w:rPr>
      </w:pPr>
    </w:p>
    <w:p w14:paraId="33AF47D2" w14:textId="640469DA" w:rsidR="006D6297" w:rsidRDefault="006D6297" w:rsidP="000A4643">
      <w:pPr>
        <w:shd w:val="clear" w:color="auto" w:fill="17365D" w:themeFill="text2" w:themeFillShade="BF"/>
        <w:spacing w:line="276" w:lineRule="auto"/>
        <w:jc w:val="both"/>
        <w:rPr>
          <w:rFonts w:asciiTheme="minorHAnsi" w:hAnsiTheme="minorHAnsi" w:cstheme="minorHAnsi"/>
          <w:b/>
          <w:color w:val="auto"/>
          <w:sz w:val="20"/>
        </w:rPr>
      </w:pPr>
      <w:r w:rsidRPr="468E335B">
        <w:rPr>
          <w:rFonts w:asciiTheme="minorHAnsi" w:hAnsiTheme="minorHAnsi" w:cstheme="minorBidi"/>
          <w:b/>
          <w:bCs/>
          <w:color w:val="FFFFFF" w:themeColor="background1"/>
          <w:sz w:val="20"/>
        </w:rPr>
        <w:t xml:space="preserve">OGGETTO: procedura telematica aperta per l’affidamento dei </w:t>
      </w:r>
      <w:r w:rsidR="000D3D86" w:rsidRPr="000D3D86">
        <w:rPr>
          <w:rFonts w:asciiTheme="minorHAnsi" w:hAnsiTheme="minorHAnsi" w:cstheme="minorBidi"/>
          <w:b/>
          <w:bCs/>
          <w:color w:val="FFFFFF" w:themeColor="background1"/>
          <w:sz w:val="20"/>
        </w:rPr>
        <w:t>LAVORI DI MANUTENZIONE STRAORDINARIA DELL’EDIFICIO MENSA DELL’AREA TERRITORIALE DI RICERCA DI ROMA 2</w:t>
      </w:r>
    </w:p>
    <w:p w14:paraId="0F5D0AFF" w14:textId="77777777" w:rsidR="006D6297" w:rsidRPr="00FB3392" w:rsidRDefault="006D6297" w:rsidP="006D6297">
      <w:pPr>
        <w:pStyle w:val="Corpodeltesto21"/>
        <w:spacing w:line="240" w:lineRule="auto"/>
        <w:ind w:right="32"/>
        <w:jc w:val="left"/>
        <w:rPr>
          <w:rFonts w:asciiTheme="minorHAnsi" w:hAnsiTheme="minorHAnsi" w:cstheme="minorHAnsi"/>
          <w:iCs/>
          <w:color w:val="auto"/>
          <w:sz w:val="18"/>
          <w:szCs w:val="18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0082"/>
      </w:tblGrid>
      <w:tr w:rsidR="006D6297" w14:paraId="420E6275" w14:textId="77777777" w:rsidTr="0015365F">
        <w:tc>
          <w:tcPr>
            <w:tcW w:w="5000" w:type="pct"/>
          </w:tcPr>
          <w:p w14:paraId="7F7B8E48" w14:textId="77777777" w:rsidR="006D6297" w:rsidRDefault="006D6297" w:rsidP="0015365F">
            <w:pPr>
              <w:pStyle w:val="Corpotesto"/>
              <w:ind w:right="51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0675F4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Il presente modello deve essere compilato (nonché eventualmente anche modificato) - in conformità a quanto previsto nel disciplinare di gara – utilizzando un computer; per selezionare il riquadro </w:t>
            </w:r>
            <w:bookmarkStart w:id="1" w:name="__Fieldmark__39_2283232"/>
            <w:bookmarkStart w:id="2" w:name="__Fieldmark__40_2058556643"/>
            <w:bookmarkStart w:id="3" w:name="__Fieldmark__39_626140304"/>
            <w:bookmarkStart w:id="4" w:name="__Fieldmark__42144_149139293"/>
            <w:bookmarkEnd w:id="1"/>
            <w:bookmarkEnd w:id="2"/>
            <w:bookmarkEnd w:id="3"/>
            <w:bookmarkEnd w:id="4"/>
            <w:r w:rsidRPr="000675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75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0675F4">
              <w:rPr>
                <w:rFonts w:asciiTheme="minorHAnsi" w:hAnsiTheme="minorHAnsi" w:cstheme="minorHAnsi"/>
                <w:sz w:val="18"/>
                <w:szCs w:val="18"/>
              </w:rPr>
            </w:r>
            <w:r w:rsidRPr="000675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675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0675F4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 xml:space="preserve"> </w:t>
            </w:r>
            <w:r w:rsidRPr="000675F4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dell’opzione scelta effettuare le seguenti operazioni: doppio clic sulla casella e flag sull’opzione “</w:t>
            </w:r>
            <w:r w:rsidRPr="000675F4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selezionato</w:t>
            </w:r>
            <w:r w:rsidRPr="000675F4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” nel campo “</w:t>
            </w:r>
            <w:r w:rsidRPr="000675F4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Valore predefinito</w:t>
            </w:r>
            <w:r w:rsidRPr="000675F4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” (per eliminare la selezione effettuata, fare un doppio clic sulla casella e contrassegnare con un flag l’opzione </w:t>
            </w:r>
            <w:r w:rsidRPr="000675F4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 xml:space="preserve">“non selezionato” </w:t>
            </w:r>
            <w:r w:rsidRPr="000675F4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nel campo </w:t>
            </w:r>
            <w:r w:rsidRPr="000675F4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“Valore predefinito”</w:t>
            </w:r>
            <w:r w:rsidRPr="000675F4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).</w:t>
            </w:r>
          </w:p>
        </w:tc>
      </w:tr>
    </w:tbl>
    <w:p w14:paraId="3CE3F78C" w14:textId="77777777" w:rsidR="006D6297" w:rsidRDefault="006D6297" w:rsidP="006D6297">
      <w:pPr>
        <w:pStyle w:val="Corpotesto"/>
        <w:ind w:right="51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CB57D2">
        <w:rPr>
          <w:rFonts w:asciiTheme="minorHAnsi" w:hAnsiTheme="minorHAnsi" w:cstheme="minorHAnsi"/>
          <w:sz w:val="20"/>
        </w:rPr>
        <w:t xml:space="preserve">Le </w:t>
      </w:r>
      <w:r>
        <w:rPr>
          <w:rFonts w:asciiTheme="minorHAnsi" w:hAnsiTheme="minorHAnsi" w:cstheme="minorHAnsi"/>
          <w:sz w:val="20"/>
        </w:rPr>
        <w:t xml:space="preserve">presenti </w:t>
      </w:r>
      <w:r w:rsidRPr="00CB57D2">
        <w:rPr>
          <w:rFonts w:asciiTheme="minorHAnsi" w:hAnsiTheme="minorHAnsi" w:cstheme="minorHAnsi"/>
          <w:sz w:val="20"/>
        </w:rPr>
        <w:t>dichiarazioni sostitutive di certificazioni e dell’atto di notorietà sono rese ai sensi degli artt. 46 e 47 del T.U. approvato con D.P.R. 28.12.2000, n. 445</w:t>
      </w:r>
      <w:r>
        <w:rPr>
          <w:rFonts w:asciiTheme="minorHAnsi" w:hAnsiTheme="minorHAnsi" w:cstheme="minorHAnsi"/>
          <w:sz w:val="20"/>
        </w:rPr>
        <w:t xml:space="preserve">, </w:t>
      </w:r>
      <w:r w:rsidRPr="00C742C7">
        <w:rPr>
          <w:rFonts w:asciiTheme="minorHAnsi" w:hAnsiTheme="minorHAnsi" w:cstheme="minorHAnsi"/>
          <w:sz w:val="20"/>
        </w:rPr>
        <w:t>consapevole</w:t>
      </w:r>
      <w:r>
        <w:rPr>
          <w:rFonts w:asciiTheme="minorHAnsi" w:hAnsiTheme="minorHAnsi" w:cstheme="minorHAnsi"/>
          <w:sz w:val="20"/>
        </w:rPr>
        <w:t>,</w:t>
      </w:r>
      <w:r w:rsidRPr="00C742C7">
        <w:rPr>
          <w:rFonts w:asciiTheme="minorHAnsi" w:hAnsiTheme="minorHAnsi" w:cstheme="minorHAnsi"/>
          <w:sz w:val="20"/>
        </w:rPr>
        <w:t xml:space="preserve"> ai sensi e per gli effetti dell’art. 46 e 47, 75 e 76 del D.P.R. 445/2000, delle responsabilità penali </w:t>
      </w:r>
      <w:r>
        <w:rPr>
          <w:rFonts w:asciiTheme="minorHAnsi" w:hAnsiTheme="minorHAnsi" w:cstheme="minorHAnsi"/>
          <w:sz w:val="20"/>
        </w:rPr>
        <w:t xml:space="preserve">e civili </w:t>
      </w:r>
      <w:r w:rsidRPr="00C742C7">
        <w:rPr>
          <w:rFonts w:asciiTheme="minorHAnsi" w:hAnsiTheme="minorHAnsi" w:cstheme="minorHAnsi"/>
          <w:sz w:val="20"/>
        </w:rPr>
        <w:t>nel caso di dichiarazioni mendaci nonché, delle conseguenze amministrative di esclusione dalle gare di cui al D.Lgs. n. 36/2023 e alla normativa vigente in materia</w:t>
      </w:r>
    </w:p>
    <w:p w14:paraId="109C95EC" w14:textId="77777777" w:rsidR="006D6297" w:rsidRPr="00FB3392" w:rsidRDefault="006D6297" w:rsidP="006D6297">
      <w:pPr>
        <w:pStyle w:val="Corpotesto"/>
        <w:ind w:right="51"/>
        <w:rPr>
          <w:rFonts w:asciiTheme="minorHAnsi" w:hAnsiTheme="minorHAnsi" w:cstheme="minorHAnsi"/>
          <w:b/>
          <w:color w:val="auto"/>
          <w:sz w:val="22"/>
          <w:szCs w:val="22"/>
        </w:rPr>
      </w:pPr>
    </w:p>
    <w:tbl>
      <w:tblPr>
        <w:tblW w:w="5000" w:type="pct"/>
        <w:tblCellMar>
          <w:left w:w="93" w:type="dxa"/>
        </w:tblCellMar>
        <w:tblLook w:val="0000" w:firstRow="0" w:lastRow="0" w:firstColumn="0" w:lastColumn="0" w:noHBand="0" w:noVBand="0"/>
      </w:tblPr>
      <w:tblGrid>
        <w:gridCol w:w="3787"/>
        <w:gridCol w:w="6295"/>
      </w:tblGrid>
      <w:tr w:rsidR="006D6297" w:rsidRPr="006D6297" w14:paraId="5FC6E2ED" w14:textId="77777777" w:rsidTr="00CA40DA">
        <w:trPr>
          <w:trHeight w:val="510"/>
        </w:trPr>
        <w:tc>
          <w:tcPr>
            <w:tcW w:w="18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62302CF7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Theme="minorHAnsi" w:hAnsiTheme="minorHAnsi" w:cstheme="minorHAnsi"/>
                <w:sz w:val="20"/>
              </w:rPr>
            </w:pPr>
            <w:r w:rsidRPr="006D6297">
              <w:rPr>
                <w:rFonts w:asciiTheme="minorHAnsi" w:hAnsiTheme="minorHAnsi" w:cstheme="minorHAnsi"/>
                <w:color w:val="auto"/>
                <w:sz w:val="20"/>
              </w:rPr>
              <w:t>Il/La sottoscritto/a</w:t>
            </w:r>
          </w:p>
        </w:tc>
        <w:tc>
          <w:tcPr>
            <w:tcW w:w="3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D39DC57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D6297" w:rsidRPr="006D6297" w14:paraId="21DE3797" w14:textId="77777777" w:rsidTr="00CA40DA">
        <w:trPr>
          <w:trHeight w:val="510"/>
        </w:trPr>
        <w:tc>
          <w:tcPr>
            <w:tcW w:w="18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6BFC7889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Theme="minorHAnsi" w:hAnsiTheme="minorHAnsi" w:cstheme="minorHAnsi"/>
                <w:sz w:val="20"/>
              </w:rPr>
            </w:pPr>
            <w:r w:rsidRPr="006D6297">
              <w:rPr>
                <w:rFonts w:asciiTheme="minorHAnsi" w:hAnsiTheme="minorHAnsi" w:cstheme="minorHAnsi"/>
                <w:color w:val="auto"/>
                <w:sz w:val="20"/>
              </w:rPr>
              <w:t>Data e luogo di nascita</w:t>
            </w:r>
          </w:p>
        </w:tc>
        <w:tc>
          <w:tcPr>
            <w:tcW w:w="3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FA902D3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D6297" w:rsidRPr="006D6297" w14:paraId="7D15F5D9" w14:textId="77777777" w:rsidTr="00CA40DA">
        <w:trPr>
          <w:trHeight w:val="510"/>
        </w:trPr>
        <w:tc>
          <w:tcPr>
            <w:tcW w:w="18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650754A6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Theme="minorHAnsi" w:hAnsiTheme="minorHAnsi" w:cstheme="minorHAnsi"/>
                <w:sz w:val="20"/>
              </w:rPr>
            </w:pPr>
            <w:r w:rsidRPr="006D6297">
              <w:rPr>
                <w:rFonts w:asciiTheme="minorHAnsi" w:hAnsiTheme="minorHAnsi" w:cstheme="minorHAnsi"/>
                <w:color w:val="auto"/>
                <w:sz w:val="20"/>
              </w:rPr>
              <w:t>Codice fiscale</w:t>
            </w:r>
          </w:p>
        </w:tc>
        <w:tc>
          <w:tcPr>
            <w:tcW w:w="3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547585E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D6297" w:rsidRPr="006D6297" w14:paraId="588840EC" w14:textId="77777777" w:rsidTr="00CA40DA">
        <w:trPr>
          <w:trHeight w:val="510"/>
        </w:trPr>
        <w:tc>
          <w:tcPr>
            <w:tcW w:w="18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4E856EA8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Theme="minorHAnsi" w:hAnsiTheme="minorHAnsi" w:cstheme="minorHAnsi"/>
                <w:sz w:val="20"/>
              </w:rPr>
            </w:pPr>
            <w:r w:rsidRPr="006D6297">
              <w:rPr>
                <w:rFonts w:asciiTheme="minorHAnsi" w:hAnsiTheme="minorHAnsi" w:cstheme="minorHAnsi"/>
                <w:color w:val="auto"/>
                <w:sz w:val="20"/>
              </w:rPr>
              <w:t>In qualità di (carica sociale)</w:t>
            </w:r>
          </w:p>
        </w:tc>
        <w:tc>
          <w:tcPr>
            <w:tcW w:w="3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FF3015D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D6297" w:rsidRPr="006D6297" w14:paraId="2711C7D4" w14:textId="77777777" w:rsidTr="00CA40DA">
        <w:trPr>
          <w:trHeight w:val="510"/>
        </w:trPr>
        <w:tc>
          <w:tcPr>
            <w:tcW w:w="18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7E2F8C8D" w14:textId="77777777" w:rsidR="006D6297" w:rsidRPr="006D6297" w:rsidRDefault="006D6297" w:rsidP="0015365F">
            <w:pPr>
              <w:ind w:right="51"/>
              <w:jc w:val="both"/>
              <w:rPr>
                <w:rFonts w:asciiTheme="minorHAnsi" w:hAnsiTheme="minorHAnsi" w:cstheme="minorHAnsi"/>
                <w:sz w:val="20"/>
              </w:rPr>
            </w:pPr>
            <w:r w:rsidRPr="006D6297">
              <w:rPr>
                <w:rFonts w:asciiTheme="minorHAnsi" w:hAnsiTheme="minorHAnsi" w:cstheme="minorHAnsi"/>
                <w:color w:val="auto"/>
                <w:sz w:val="20"/>
              </w:rPr>
              <w:t>(</w:t>
            </w:r>
            <w:r w:rsidRPr="006D6297">
              <w:rPr>
                <w:rFonts w:asciiTheme="minorHAnsi" w:hAnsiTheme="minorHAnsi" w:cstheme="minorHAnsi"/>
                <w:color w:val="auto"/>
                <w:sz w:val="20"/>
                <w:u w:val="single"/>
              </w:rPr>
              <w:t>se procuratore</w:t>
            </w:r>
            <w:r w:rsidRPr="006D6297">
              <w:rPr>
                <w:rFonts w:asciiTheme="minorHAnsi" w:hAnsiTheme="minorHAnsi" w:cstheme="minorHAnsi"/>
                <w:color w:val="auto"/>
                <w:sz w:val="20"/>
              </w:rPr>
              <w:t>) estremi procura (notaio, repertorio, raccolta)</w:t>
            </w:r>
            <w:r w:rsidRPr="006D6297">
              <w:rPr>
                <w:rStyle w:val="Rimandonotaapidipagina"/>
                <w:rFonts w:asciiTheme="minorHAnsi" w:hAnsiTheme="minorHAnsi" w:cstheme="minorHAnsi"/>
                <w:color w:val="auto"/>
                <w:sz w:val="20"/>
              </w:rPr>
              <w:t xml:space="preserve"> </w:t>
            </w:r>
          </w:p>
        </w:tc>
        <w:tc>
          <w:tcPr>
            <w:tcW w:w="3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12FEFDE" w14:textId="77777777" w:rsidR="006D6297" w:rsidRPr="006D6297" w:rsidRDefault="006D6297" w:rsidP="0015365F">
            <w:pPr>
              <w:snapToGrid w:val="0"/>
              <w:spacing w:line="480" w:lineRule="atLeast"/>
              <w:ind w:right="51"/>
              <w:rPr>
                <w:rFonts w:asciiTheme="minorHAnsi" w:hAnsiTheme="minorHAnsi" w:cstheme="minorHAnsi"/>
                <w:sz w:val="20"/>
              </w:rPr>
            </w:pPr>
          </w:p>
        </w:tc>
      </w:tr>
      <w:tr w:rsidR="006D6297" w:rsidRPr="006D6297" w14:paraId="5C32A690" w14:textId="77777777" w:rsidTr="00CA40DA">
        <w:trPr>
          <w:trHeight w:val="510"/>
        </w:trPr>
        <w:tc>
          <w:tcPr>
            <w:tcW w:w="18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702BE1FC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Theme="minorHAnsi" w:hAnsiTheme="minorHAnsi" w:cstheme="minorHAnsi"/>
                <w:sz w:val="20"/>
              </w:rPr>
            </w:pPr>
            <w:r w:rsidRPr="006D6297">
              <w:rPr>
                <w:rFonts w:asciiTheme="minorHAnsi" w:hAnsiTheme="minorHAnsi" w:cstheme="minorHAnsi"/>
                <w:color w:val="auto"/>
                <w:sz w:val="20"/>
              </w:rPr>
              <w:t>Operatore economico</w:t>
            </w:r>
          </w:p>
        </w:tc>
        <w:tc>
          <w:tcPr>
            <w:tcW w:w="3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E89814F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D6297" w:rsidRPr="006D6297" w14:paraId="100C7306" w14:textId="77777777" w:rsidTr="00CA40DA">
        <w:trPr>
          <w:trHeight w:val="510"/>
        </w:trPr>
        <w:tc>
          <w:tcPr>
            <w:tcW w:w="18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E2CCD9D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Theme="minorHAnsi" w:hAnsiTheme="minorHAnsi" w:cstheme="minorHAnsi"/>
                <w:sz w:val="20"/>
              </w:rPr>
            </w:pPr>
            <w:r w:rsidRPr="006D6297">
              <w:rPr>
                <w:rFonts w:asciiTheme="minorHAnsi" w:hAnsiTheme="minorHAnsi" w:cstheme="minorHAnsi"/>
                <w:color w:val="auto"/>
                <w:sz w:val="20"/>
              </w:rPr>
              <w:t>Forma giuridica</w:t>
            </w:r>
          </w:p>
        </w:tc>
        <w:tc>
          <w:tcPr>
            <w:tcW w:w="3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7D8B7B5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D6297" w:rsidRPr="006D6297" w14:paraId="5587AE4F" w14:textId="77777777" w:rsidTr="00CA40DA">
        <w:trPr>
          <w:trHeight w:val="510"/>
        </w:trPr>
        <w:tc>
          <w:tcPr>
            <w:tcW w:w="18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48A55F9B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Theme="minorHAnsi" w:hAnsiTheme="minorHAnsi" w:cstheme="minorHAnsi"/>
                <w:sz w:val="20"/>
              </w:rPr>
            </w:pPr>
            <w:r w:rsidRPr="006D6297">
              <w:rPr>
                <w:rFonts w:asciiTheme="minorHAnsi" w:hAnsiTheme="minorHAnsi" w:cstheme="minorHAnsi"/>
                <w:color w:val="auto"/>
                <w:sz w:val="20"/>
              </w:rPr>
              <w:t>Sede legale (via, città, prov.)</w:t>
            </w:r>
          </w:p>
        </w:tc>
        <w:tc>
          <w:tcPr>
            <w:tcW w:w="3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B51A084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D6297" w:rsidRPr="006D6297" w14:paraId="7EA7767C" w14:textId="77777777" w:rsidTr="00CA40DA">
        <w:trPr>
          <w:trHeight w:val="510"/>
        </w:trPr>
        <w:tc>
          <w:tcPr>
            <w:tcW w:w="18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5136FC0B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Theme="minorHAnsi" w:hAnsiTheme="minorHAnsi" w:cstheme="minorHAnsi"/>
                <w:color w:val="auto"/>
                <w:sz w:val="20"/>
              </w:rPr>
            </w:pPr>
            <w:r w:rsidRPr="006D6297">
              <w:rPr>
                <w:rFonts w:asciiTheme="minorHAnsi" w:hAnsiTheme="minorHAnsi" w:cstheme="minorHAnsi"/>
                <w:color w:val="auto"/>
                <w:sz w:val="20"/>
              </w:rPr>
              <w:t xml:space="preserve">Sede operativa </w:t>
            </w:r>
          </w:p>
          <w:p w14:paraId="457008B0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Theme="minorHAnsi" w:hAnsiTheme="minorHAnsi" w:cstheme="minorHAnsi"/>
                <w:sz w:val="20"/>
              </w:rPr>
            </w:pPr>
            <w:r w:rsidRPr="006D6297">
              <w:rPr>
                <w:rFonts w:asciiTheme="minorHAnsi" w:hAnsiTheme="minorHAnsi" w:cstheme="minorHAnsi"/>
                <w:color w:val="auto"/>
                <w:sz w:val="20"/>
              </w:rPr>
              <w:t>(se diversa dalla sede legale)</w:t>
            </w:r>
          </w:p>
        </w:tc>
        <w:tc>
          <w:tcPr>
            <w:tcW w:w="3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60A27D8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D6297" w:rsidRPr="006D6297" w14:paraId="5DBE61E3" w14:textId="77777777" w:rsidTr="00CA40DA">
        <w:trPr>
          <w:trHeight w:val="510"/>
        </w:trPr>
        <w:tc>
          <w:tcPr>
            <w:tcW w:w="18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79797E56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Theme="minorHAnsi" w:hAnsiTheme="minorHAnsi" w:cstheme="minorHAnsi"/>
                <w:sz w:val="20"/>
              </w:rPr>
            </w:pPr>
            <w:r w:rsidRPr="006D6297">
              <w:rPr>
                <w:rFonts w:asciiTheme="minorHAnsi" w:hAnsiTheme="minorHAnsi" w:cstheme="minorHAnsi"/>
                <w:color w:val="auto"/>
                <w:sz w:val="20"/>
              </w:rPr>
              <w:t>Codice fiscale operatore economico</w:t>
            </w:r>
          </w:p>
        </w:tc>
        <w:tc>
          <w:tcPr>
            <w:tcW w:w="3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4F09CDB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D6297" w:rsidRPr="006D6297" w14:paraId="7DFA7D0D" w14:textId="77777777" w:rsidTr="00CA40DA">
        <w:trPr>
          <w:trHeight w:val="510"/>
        </w:trPr>
        <w:tc>
          <w:tcPr>
            <w:tcW w:w="18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6BBE239E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Theme="minorHAnsi" w:hAnsiTheme="minorHAnsi" w:cstheme="minorHAnsi"/>
                <w:sz w:val="20"/>
              </w:rPr>
            </w:pPr>
            <w:r w:rsidRPr="006D6297">
              <w:rPr>
                <w:rFonts w:asciiTheme="minorHAnsi" w:hAnsiTheme="minorHAnsi" w:cstheme="minorHAnsi"/>
                <w:color w:val="auto"/>
                <w:sz w:val="20"/>
              </w:rPr>
              <w:t>Partita IVA operatore economico</w:t>
            </w:r>
          </w:p>
        </w:tc>
        <w:tc>
          <w:tcPr>
            <w:tcW w:w="3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86962A6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D6297" w:rsidRPr="006D6297" w14:paraId="6B5920CB" w14:textId="77777777" w:rsidTr="00CA40DA">
        <w:trPr>
          <w:trHeight w:val="510"/>
        </w:trPr>
        <w:tc>
          <w:tcPr>
            <w:tcW w:w="18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0D9C5A94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Theme="minorHAnsi" w:hAnsiTheme="minorHAnsi" w:cstheme="minorHAnsi"/>
                <w:color w:val="auto"/>
                <w:sz w:val="20"/>
              </w:rPr>
            </w:pPr>
            <w:r w:rsidRPr="006D6297">
              <w:rPr>
                <w:rFonts w:asciiTheme="minorHAnsi" w:hAnsiTheme="minorHAnsi" w:cstheme="minorHAnsi"/>
                <w:color w:val="auto"/>
                <w:sz w:val="20"/>
              </w:rPr>
              <w:t>PEC</w:t>
            </w:r>
          </w:p>
        </w:tc>
        <w:tc>
          <w:tcPr>
            <w:tcW w:w="3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24BA72C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6D6297" w:rsidRPr="006D6297" w14:paraId="62281E56" w14:textId="77777777" w:rsidTr="00CA40DA">
        <w:trPr>
          <w:trHeight w:val="510"/>
        </w:trPr>
        <w:tc>
          <w:tcPr>
            <w:tcW w:w="18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554BF578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rFonts w:asciiTheme="minorHAnsi" w:hAnsiTheme="minorHAnsi" w:cstheme="minorHAnsi"/>
                <w:sz w:val="20"/>
              </w:rPr>
            </w:pPr>
            <w:r w:rsidRPr="006D6297">
              <w:rPr>
                <w:rFonts w:asciiTheme="minorHAnsi" w:hAnsiTheme="minorHAnsi" w:cstheme="minorHAnsi"/>
                <w:color w:val="auto"/>
                <w:sz w:val="20"/>
              </w:rPr>
              <w:t>Telefono</w:t>
            </w:r>
          </w:p>
        </w:tc>
        <w:tc>
          <w:tcPr>
            <w:tcW w:w="3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E14E1D2" w14:textId="77777777" w:rsidR="006D6297" w:rsidRPr="006D6297" w:rsidRDefault="006D6297" w:rsidP="0015365F">
            <w:pPr>
              <w:pStyle w:val="Corpodeltesto1"/>
              <w:tabs>
                <w:tab w:val="left" w:pos="8789"/>
              </w:tabs>
              <w:snapToGrid w:val="0"/>
              <w:spacing w:line="240" w:lineRule="auto"/>
              <w:ind w:right="96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820BC68" w14:textId="77777777" w:rsidR="006D6297" w:rsidRPr="00FB3392" w:rsidRDefault="006D6297" w:rsidP="006D6297">
      <w:pPr>
        <w:pStyle w:val="Corpodeltesto1"/>
        <w:tabs>
          <w:tab w:val="left" w:pos="8789"/>
        </w:tabs>
        <w:spacing w:line="240" w:lineRule="auto"/>
        <w:ind w:right="96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F49B78C" w14:textId="655A48F9" w:rsidR="006D6297" w:rsidRPr="00834838" w:rsidRDefault="006D6297" w:rsidP="006D6297">
      <w:pPr>
        <w:spacing w:after="240" w:line="360" w:lineRule="auto"/>
        <w:ind w:right="119"/>
        <w:jc w:val="center"/>
        <w:rPr>
          <w:rFonts w:asciiTheme="minorHAnsi" w:hAnsiTheme="minorHAnsi" w:cstheme="minorHAnsi"/>
          <w:sz w:val="20"/>
        </w:rPr>
      </w:pPr>
      <w:r w:rsidRPr="00834838">
        <w:rPr>
          <w:rFonts w:asciiTheme="minorHAnsi" w:hAnsiTheme="minorHAnsi" w:cstheme="minorHAnsi"/>
          <w:b/>
          <w:color w:val="auto"/>
          <w:sz w:val="20"/>
        </w:rPr>
        <w:t>IN QUALITÀ DI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6"/>
        <w:gridCol w:w="8876"/>
      </w:tblGrid>
      <w:tr w:rsidR="006D6297" w:rsidRPr="00834838" w14:paraId="22D2B981" w14:textId="77777777" w:rsidTr="006D6297">
        <w:trPr>
          <w:cantSplit/>
          <w:trHeight w:val="567"/>
        </w:trPr>
        <w:tc>
          <w:tcPr>
            <w:tcW w:w="598" w:type="pct"/>
            <w:vAlign w:val="center"/>
          </w:tcPr>
          <w:p w14:paraId="3A134090" w14:textId="77777777" w:rsidR="006D6297" w:rsidRPr="00834838" w:rsidRDefault="006D6297" w:rsidP="006D6297">
            <w:pPr>
              <w:pStyle w:val="Corpodeltesto2"/>
              <w:spacing w:line="360" w:lineRule="auto"/>
              <w:jc w:val="both"/>
              <w:rPr>
                <w:rFonts w:asciiTheme="minorHAnsi" w:hAnsiTheme="minorHAnsi" w:cstheme="minorHAnsi"/>
                <w:sz w:val="20"/>
              </w:rPr>
            </w:pPr>
            <w:bookmarkStart w:id="5" w:name="__Fieldmark__1696_2283232"/>
            <w:bookmarkStart w:id="6" w:name="__Fieldmark__1538_2058556643"/>
            <w:bookmarkStart w:id="7" w:name="__Fieldmark__1321_626140304"/>
            <w:bookmarkStart w:id="8" w:name="__Fieldmark__43711_149139293"/>
            <w:bookmarkEnd w:id="5"/>
            <w:bookmarkEnd w:id="6"/>
            <w:bookmarkEnd w:id="7"/>
            <w:bookmarkEnd w:id="8"/>
            <w:r w:rsidRPr="00834838">
              <w:rPr>
                <w:rFonts w:asciiTheme="minorHAnsi" w:hAnsiTheme="minorHAnsi" w:cstheme="minorHAnsi"/>
                <w:color w:val="auto"/>
                <w:sz w:val="20"/>
              </w:rPr>
              <w:tab/>
            </w:r>
            <w:r w:rsidRPr="00834838">
              <w:rPr>
                <w:rFonts w:asciiTheme="minorHAnsi" w:hAnsiTheme="minorHAnsi" w:cstheme="minorHAnsi"/>
                <w:b/>
                <w:sz w:val="20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838">
              <w:rPr>
                <w:rFonts w:asciiTheme="minorHAnsi" w:hAnsiTheme="minorHAnsi" w:cstheme="minorHAnsi"/>
                <w:b/>
                <w:sz w:val="20"/>
              </w:rPr>
              <w:instrText xml:space="preserve"> FORMCHECKBOX </w:instrText>
            </w:r>
            <w:r w:rsidRPr="00834838">
              <w:rPr>
                <w:rFonts w:asciiTheme="minorHAnsi" w:hAnsiTheme="minorHAnsi" w:cstheme="minorHAnsi"/>
                <w:b/>
                <w:sz w:val="20"/>
              </w:rPr>
            </w:r>
            <w:r w:rsidRPr="00834838">
              <w:rPr>
                <w:rFonts w:asciiTheme="minorHAnsi" w:hAnsiTheme="minorHAnsi" w:cstheme="minorHAnsi"/>
                <w:b/>
                <w:sz w:val="20"/>
              </w:rPr>
              <w:fldChar w:fldCharType="separate"/>
            </w:r>
            <w:r w:rsidRPr="00834838">
              <w:rPr>
                <w:rFonts w:asciiTheme="minorHAnsi" w:hAnsiTheme="minorHAnsi" w:cstheme="minorHAnsi"/>
                <w:b/>
                <w:sz w:val="20"/>
              </w:rPr>
              <w:fldChar w:fldCharType="end"/>
            </w:r>
          </w:p>
        </w:tc>
        <w:tc>
          <w:tcPr>
            <w:tcW w:w="4402" w:type="pct"/>
            <w:vAlign w:val="center"/>
          </w:tcPr>
          <w:p w14:paraId="0FA0B1D4" w14:textId="77777777" w:rsidR="006D6297" w:rsidRPr="00834838" w:rsidRDefault="006D6297" w:rsidP="006D6297">
            <w:pPr>
              <w:pStyle w:val="Corpodeltesto2"/>
              <w:spacing w:line="360" w:lineRule="auto"/>
              <w:rPr>
                <w:rFonts w:asciiTheme="minorHAnsi" w:hAnsiTheme="minorHAnsi" w:cstheme="minorHAnsi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 xml:space="preserve">Ausiliaria </w:t>
            </w:r>
            <w:r w:rsidRPr="00834838">
              <w:rPr>
                <w:rFonts w:asciiTheme="minorHAnsi" w:hAnsiTheme="minorHAnsi" w:cstheme="minorHAnsi"/>
                <w:sz w:val="20"/>
              </w:rPr>
              <w:t>dell’operatore partecipante _________________________________________________</w:t>
            </w:r>
            <w:r w:rsidRPr="00834838">
              <w:rPr>
                <w:rStyle w:val="Rimandonotaapidipagina"/>
                <w:rFonts w:asciiTheme="minorHAnsi" w:hAnsiTheme="minorHAnsi" w:cstheme="minorHAnsi"/>
                <w:sz w:val="20"/>
              </w:rPr>
              <w:footnoteReference w:id="1"/>
            </w:r>
          </w:p>
        </w:tc>
      </w:tr>
    </w:tbl>
    <w:p w14:paraId="09235924" w14:textId="77777777" w:rsidR="006D6297" w:rsidRPr="00834838" w:rsidRDefault="006D6297" w:rsidP="468E335B">
      <w:pPr>
        <w:tabs>
          <w:tab w:val="left" w:pos="8789"/>
        </w:tabs>
        <w:spacing w:line="360" w:lineRule="auto"/>
        <w:ind w:right="96"/>
        <w:jc w:val="both"/>
        <w:rPr>
          <w:rFonts w:asciiTheme="minorHAnsi" w:hAnsiTheme="minorHAnsi" w:cstheme="minorHAnsi"/>
          <w:color w:val="auto"/>
          <w:sz w:val="20"/>
        </w:rPr>
      </w:pPr>
    </w:p>
    <w:p w14:paraId="2C1F744D" w14:textId="77777777" w:rsidR="006D6297" w:rsidRPr="00834838" w:rsidRDefault="006D6297" w:rsidP="006D6297">
      <w:pPr>
        <w:pStyle w:val="Titolo3"/>
        <w:spacing w:before="60" w:after="60" w:line="360" w:lineRule="auto"/>
        <w:rPr>
          <w:rFonts w:asciiTheme="minorHAnsi" w:hAnsiTheme="minorHAnsi" w:cstheme="minorHAnsi"/>
          <w:color w:val="auto"/>
          <w:sz w:val="20"/>
        </w:rPr>
      </w:pPr>
      <w:r w:rsidRPr="00834838">
        <w:rPr>
          <w:rFonts w:asciiTheme="minorHAnsi" w:hAnsiTheme="minorHAnsi" w:cstheme="minorHAnsi"/>
          <w:color w:val="auto"/>
          <w:sz w:val="20"/>
        </w:rPr>
        <w:lastRenderedPageBreak/>
        <w:t>D I C H I A R A</w:t>
      </w:r>
    </w:p>
    <w:p w14:paraId="4DBD669E" w14:textId="77777777" w:rsidR="006D6297" w:rsidRPr="00834838" w:rsidRDefault="006D6297" w:rsidP="006D6297">
      <w:pPr>
        <w:spacing w:line="360" w:lineRule="auto"/>
        <w:jc w:val="center"/>
        <w:rPr>
          <w:rFonts w:asciiTheme="minorHAnsi" w:hAnsiTheme="minorHAnsi" w:cstheme="minorHAnsi"/>
          <w:b/>
          <w:i/>
          <w:sz w:val="20"/>
        </w:rPr>
      </w:pPr>
      <w:r w:rsidRPr="00834838">
        <w:rPr>
          <w:rFonts w:asciiTheme="minorHAnsi" w:hAnsiTheme="minorHAnsi" w:cstheme="minorHAnsi"/>
          <w:b/>
          <w:bCs/>
          <w:i/>
          <w:iCs/>
          <w:sz w:val="20"/>
        </w:rPr>
        <w:t>(</w:t>
      </w:r>
      <w:r w:rsidRPr="00834838">
        <w:rPr>
          <w:rFonts w:asciiTheme="minorHAnsi" w:hAnsiTheme="minorHAnsi" w:cstheme="minorHAnsi"/>
          <w:b/>
          <w:i/>
          <w:sz w:val="20"/>
        </w:rPr>
        <w:t>ad integrazione delle dichiarazioni del DGUE)</w:t>
      </w:r>
    </w:p>
    <w:p w14:paraId="4CBD4B28" w14:textId="77777777" w:rsidR="006D6297" w:rsidRPr="00834838" w:rsidRDefault="006D6297" w:rsidP="006D6297">
      <w:pPr>
        <w:pStyle w:val="Corpodeltesto31"/>
        <w:numPr>
          <w:ilvl w:val="0"/>
          <w:numId w:val="25"/>
        </w:numPr>
        <w:spacing w:before="60" w:after="60" w:line="360" w:lineRule="auto"/>
        <w:rPr>
          <w:rFonts w:asciiTheme="minorHAnsi" w:hAnsiTheme="minorHAnsi" w:cstheme="minorHAnsi"/>
          <w:color w:val="auto"/>
          <w:kern w:val="2"/>
          <w:sz w:val="20"/>
          <w:u w:val="none"/>
        </w:rPr>
      </w:pPr>
      <w:r w:rsidRPr="00834838">
        <w:rPr>
          <w:rFonts w:asciiTheme="minorHAnsi" w:hAnsiTheme="minorHAnsi" w:cstheme="minorHAnsi"/>
          <w:color w:val="auto"/>
          <w:sz w:val="20"/>
          <w:u w:val="none"/>
        </w:rPr>
        <w:t>di obbligarsi, verso l’operatore economico ______________ (indicare impresa ausiliata) e verso la Stazione Appaltante, a mettere a disposizione, per tutta la durata dell’appalto, le risorse necessarie di cui è carente il concorrente;</w:t>
      </w:r>
    </w:p>
    <w:p w14:paraId="36BB59B7" w14:textId="0E0A3A70" w:rsidR="468E335B" w:rsidRPr="00834838" w:rsidRDefault="468E335B" w:rsidP="468E335B">
      <w:pPr>
        <w:pStyle w:val="Corpodeltesto31"/>
        <w:spacing w:before="60" w:after="60" w:line="360" w:lineRule="auto"/>
        <w:ind w:left="360"/>
        <w:rPr>
          <w:rFonts w:asciiTheme="minorHAnsi" w:hAnsiTheme="minorHAnsi" w:cstheme="minorHAnsi"/>
          <w:color w:val="auto"/>
          <w:sz w:val="20"/>
          <w:u w:val="none"/>
        </w:rPr>
      </w:pPr>
    </w:p>
    <w:p w14:paraId="14F91460" w14:textId="77777777" w:rsidR="006D6297" w:rsidRPr="00834838" w:rsidRDefault="006D6297" w:rsidP="006D6297">
      <w:pPr>
        <w:pStyle w:val="Corpodeltesto3"/>
        <w:numPr>
          <w:ilvl w:val="0"/>
          <w:numId w:val="25"/>
        </w:numPr>
        <w:spacing w:after="0" w:line="360" w:lineRule="auto"/>
        <w:ind w:left="357" w:right="51" w:hanging="357"/>
        <w:jc w:val="both"/>
        <w:rPr>
          <w:rFonts w:asciiTheme="minorHAnsi" w:hAnsiTheme="minorHAnsi" w:cstheme="minorHAnsi"/>
          <w:sz w:val="20"/>
          <w:szCs w:val="20"/>
        </w:rPr>
      </w:pPr>
      <w:r w:rsidRPr="00834838">
        <w:rPr>
          <w:rFonts w:asciiTheme="minorHAnsi" w:hAnsiTheme="minorHAnsi" w:cstheme="minorHAnsi"/>
          <w:b/>
          <w:bCs/>
          <w:sz w:val="20"/>
          <w:szCs w:val="20"/>
        </w:rPr>
        <w:t>(nel caso di avvalimento per soddisfare i requisiti di partecipazione)</w:t>
      </w:r>
      <w:r w:rsidRPr="00834838">
        <w:rPr>
          <w:rFonts w:asciiTheme="minorHAnsi" w:hAnsiTheme="minorHAnsi" w:cstheme="minorHAnsi"/>
          <w:sz w:val="20"/>
          <w:szCs w:val="20"/>
        </w:rPr>
        <w:t xml:space="preserve"> di possedere - ai sensi e per gli effetti dell’art. 104 del D. Lgs.36/2023 - i seguenti requisiti di carattere speciale, così come prescritti dal disciplinare di gara, di cui il concorrente si avvale per poter essere ammesso alla gara: </w:t>
      </w:r>
    </w:p>
    <w:p w14:paraId="328F6E5C" w14:textId="77777777" w:rsidR="006D6297" w:rsidRPr="00834838" w:rsidRDefault="006D6297" w:rsidP="006D6297">
      <w:pPr>
        <w:pStyle w:val="Corpodeltesto3"/>
        <w:numPr>
          <w:ilvl w:val="0"/>
          <w:numId w:val="41"/>
        </w:numPr>
        <w:spacing w:after="0" w:line="360" w:lineRule="auto"/>
        <w:ind w:right="51"/>
        <w:jc w:val="both"/>
        <w:rPr>
          <w:rFonts w:asciiTheme="minorHAnsi" w:hAnsiTheme="minorHAnsi" w:cstheme="minorHAnsi"/>
          <w:sz w:val="20"/>
          <w:szCs w:val="20"/>
        </w:rPr>
      </w:pPr>
      <w:r w:rsidRPr="00834838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43897DD6" w14:textId="77777777" w:rsidR="006D6297" w:rsidRPr="00834838" w:rsidRDefault="006D6297" w:rsidP="006D6297">
      <w:pPr>
        <w:pStyle w:val="Corpodeltesto3"/>
        <w:numPr>
          <w:ilvl w:val="0"/>
          <w:numId w:val="41"/>
        </w:numPr>
        <w:spacing w:after="0" w:line="360" w:lineRule="auto"/>
        <w:ind w:right="51"/>
        <w:jc w:val="both"/>
        <w:rPr>
          <w:rFonts w:asciiTheme="minorHAnsi" w:hAnsiTheme="minorHAnsi" w:cstheme="minorHAnsi"/>
          <w:sz w:val="20"/>
          <w:szCs w:val="20"/>
        </w:rPr>
      </w:pPr>
      <w:r w:rsidRPr="00834838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431D5288" w14:textId="29E9807E" w:rsidR="468E335B" w:rsidRPr="00834838" w:rsidRDefault="468E335B" w:rsidP="468E335B">
      <w:pPr>
        <w:pStyle w:val="Corpodeltesto3"/>
        <w:spacing w:after="0" w:line="360" w:lineRule="auto"/>
        <w:ind w:left="360" w:right="51"/>
        <w:jc w:val="both"/>
        <w:rPr>
          <w:rFonts w:asciiTheme="minorHAnsi" w:hAnsiTheme="minorHAnsi" w:cstheme="minorHAnsi"/>
          <w:sz w:val="20"/>
          <w:szCs w:val="20"/>
        </w:rPr>
      </w:pPr>
    </w:p>
    <w:p w14:paraId="7255F57E" w14:textId="77777777" w:rsidR="006D6297" w:rsidRPr="00834838" w:rsidRDefault="006D6297" w:rsidP="006D6297">
      <w:pPr>
        <w:pStyle w:val="Corpodeltesto3"/>
        <w:numPr>
          <w:ilvl w:val="0"/>
          <w:numId w:val="25"/>
        </w:numPr>
        <w:spacing w:after="0" w:line="360" w:lineRule="auto"/>
        <w:ind w:right="51"/>
        <w:jc w:val="both"/>
        <w:rPr>
          <w:rFonts w:asciiTheme="minorHAnsi" w:hAnsiTheme="minorHAnsi" w:cstheme="minorHAnsi"/>
          <w:sz w:val="20"/>
          <w:szCs w:val="20"/>
        </w:rPr>
      </w:pPr>
      <w:r w:rsidRPr="00834838">
        <w:rPr>
          <w:rFonts w:asciiTheme="minorHAnsi" w:hAnsiTheme="minorHAnsi" w:cstheme="minorHAnsi"/>
          <w:i/>
          <w:iCs/>
          <w:sz w:val="20"/>
          <w:szCs w:val="20"/>
        </w:rPr>
        <w:t xml:space="preserve">(in caso di avvalimento finalizzato a migliorare l’offerta) </w:t>
      </w:r>
      <w:r w:rsidRPr="00834838">
        <w:rPr>
          <w:rFonts w:asciiTheme="minorHAnsi" w:hAnsiTheme="minorHAnsi" w:cstheme="minorHAnsi"/>
          <w:sz w:val="20"/>
          <w:szCs w:val="20"/>
        </w:rPr>
        <w:t>di non partecipare alla gara in proprio o come associato o consorziato</w:t>
      </w:r>
    </w:p>
    <w:p w14:paraId="38407A7F" w14:textId="77777777" w:rsidR="006D6297" w:rsidRPr="00834838" w:rsidRDefault="006D6297" w:rsidP="006D6297">
      <w:pPr>
        <w:pStyle w:val="Paragrafoelenco10"/>
        <w:numPr>
          <w:ilvl w:val="0"/>
          <w:numId w:val="25"/>
        </w:numPr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34838">
        <w:rPr>
          <w:rFonts w:asciiTheme="minorHAnsi" w:hAnsiTheme="minorHAnsi" w:cstheme="minorHAnsi"/>
          <w:sz w:val="20"/>
          <w:szCs w:val="20"/>
        </w:rPr>
        <w:t>di essere consapevole che, nei casi di cui all’articolo 36, commi 1 e 2, del codice, l’offerta presentata sarà resa disponibile attraverso il Sistema;</w:t>
      </w:r>
    </w:p>
    <w:p w14:paraId="797A8B09" w14:textId="77777777" w:rsidR="006D6297" w:rsidRPr="00834838" w:rsidRDefault="006D6297" w:rsidP="006D6297">
      <w:pPr>
        <w:pStyle w:val="Paragrafoelenco10"/>
        <w:numPr>
          <w:ilvl w:val="0"/>
          <w:numId w:val="25"/>
        </w:numPr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34838">
        <w:rPr>
          <w:rFonts w:asciiTheme="minorHAnsi" w:hAnsiTheme="minorHAnsi" w:cstheme="minorHAnsi"/>
          <w:sz w:val="20"/>
          <w:szCs w:val="20"/>
        </w:rPr>
        <w:t>di autorizzare la Stazione Appaltante ad assicurare l’accesso alla documentazione presentata per la partecipazione alla gara, su richiesta di altri concorrenti;</w:t>
      </w:r>
    </w:p>
    <w:p w14:paraId="1EA0D44C" w14:textId="77777777" w:rsidR="006D6297" w:rsidRPr="00834838" w:rsidRDefault="006D6297" w:rsidP="006D6297">
      <w:pPr>
        <w:pStyle w:val="Corpodeltesto3"/>
        <w:numPr>
          <w:ilvl w:val="0"/>
          <w:numId w:val="25"/>
        </w:numPr>
        <w:spacing w:after="0" w:line="360" w:lineRule="auto"/>
        <w:ind w:right="51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834838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di essere edotto degli obblighi derivanti dal codice di comportamento adottato dall’Amministrazione reperibile al seguente link </w:t>
      </w:r>
      <w:hyperlink r:id="rId11" w:history="1">
        <w:r w:rsidRPr="00834838">
          <w:rPr>
            <w:rStyle w:val="Collegamentoipertestuale"/>
            <w:rFonts w:asciiTheme="minorHAnsi" w:hAnsiTheme="minorHAnsi" w:cstheme="minorHAnsi"/>
            <w:bCs/>
            <w:sz w:val="20"/>
            <w:szCs w:val="20"/>
          </w:rPr>
          <w:t>https://www.cnr.it/sites/default/files/public/media/amministrazione_trasparente/c17-25-circolare-a_codice_comportamento_2017.pdf</w:t>
        </w:r>
      </w:hyperlink>
      <w:r w:rsidRPr="00834838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e di impegnarsi, in caso di aggiudicazione, ad osservare e a far osservare ai propri dipendenti e collaboratori, per quanto applicabile, il suddetto codice, pena la risoluzione del contratto;</w:t>
      </w:r>
    </w:p>
    <w:p w14:paraId="7C18E03F" w14:textId="77777777" w:rsidR="006D6297" w:rsidRPr="00834838" w:rsidRDefault="006D6297" w:rsidP="006D6297">
      <w:pPr>
        <w:pStyle w:val="Corpodeltesto3"/>
        <w:numPr>
          <w:ilvl w:val="0"/>
          <w:numId w:val="25"/>
        </w:numPr>
        <w:spacing w:after="0" w:line="360" w:lineRule="auto"/>
        <w:ind w:right="51"/>
        <w:jc w:val="both"/>
        <w:rPr>
          <w:rFonts w:asciiTheme="minorHAnsi" w:hAnsiTheme="minorHAnsi" w:cstheme="minorHAnsi"/>
          <w:sz w:val="20"/>
          <w:szCs w:val="20"/>
        </w:rPr>
      </w:pPr>
      <w:r w:rsidRPr="00834838">
        <w:rPr>
          <w:rFonts w:asciiTheme="minorHAnsi" w:hAnsiTheme="minorHAnsi" w:cstheme="minorHAnsi"/>
          <w:sz w:val="20"/>
          <w:szCs w:val="20"/>
        </w:rPr>
        <w:t>di accettare il patto di integrità allegato e di allegarlo sottoscritto digitalmente dal legale rappresentante e di essere consapevole che la mancata accettazione e/o il mancato rispetto delle clausole contenute nel patto di integrità costituisce causa di esclusione dalla gara o di risoluzione del contratto, ai sensi dell’articolo 83-bis, del decreto legislativo 159/2011;</w:t>
      </w:r>
    </w:p>
    <w:p w14:paraId="32080692" w14:textId="77777777" w:rsidR="006D6297" w:rsidRDefault="006D6297" w:rsidP="006D6297">
      <w:pPr>
        <w:pStyle w:val="Paragrafoelenco10"/>
        <w:numPr>
          <w:ilvl w:val="0"/>
          <w:numId w:val="25"/>
        </w:numPr>
        <w:spacing w:line="360" w:lineRule="auto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bookmarkStart w:id="9" w:name="_Hlk183780340"/>
      <w:r w:rsidRPr="00834838">
        <w:rPr>
          <w:rFonts w:asciiTheme="minorHAnsi" w:hAnsiTheme="minorHAnsi" w:cstheme="minorHAnsi"/>
          <w:sz w:val="20"/>
          <w:szCs w:val="20"/>
        </w:rPr>
        <w:t>di essere informato, ai sensi e per gli effetti dell’articolo 13 del Regolamento UE 2016/679, che i dati personali raccolti saranno trattati, anche con strumenti informatici, esclusivamente nell’ambito della presente gara, nonché dell’esistenza dei diritti di cui agli articoli da 15 a 22 del Regolamento e di aver preso visione e di accettare il trattamento dei dati personali riportato nel disciplinare di gara</w:t>
      </w:r>
      <w:r w:rsidRPr="00834838">
        <w:rPr>
          <w:rFonts w:asciiTheme="minorHAnsi" w:hAnsiTheme="minorHAnsi" w:cstheme="minorHAnsi"/>
          <w:color w:val="auto"/>
          <w:sz w:val="20"/>
          <w:szCs w:val="20"/>
        </w:rPr>
        <w:t>;</w:t>
      </w:r>
    </w:p>
    <w:p w14:paraId="534044B9" w14:textId="77777777" w:rsidR="00CA40DA" w:rsidRPr="00834838" w:rsidRDefault="00CA40DA" w:rsidP="00CA40DA">
      <w:pPr>
        <w:pStyle w:val="Paragrafoelenco10"/>
        <w:spacing w:line="360" w:lineRule="auto"/>
        <w:ind w:left="360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bookmarkEnd w:id="9"/>
    <w:p w14:paraId="4D25B148" w14:textId="77777777" w:rsidR="006D6297" w:rsidRPr="00834838" w:rsidRDefault="006D6297" w:rsidP="006D6297">
      <w:pPr>
        <w:pStyle w:val="Paragrafoelenco10"/>
        <w:spacing w:line="360" w:lineRule="auto"/>
        <w:ind w:left="36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34838">
        <w:rPr>
          <w:rFonts w:asciiTheme="minorHAnsi" w:hAnsiTheme="minorHAnsi" w:cstheme="minorHAnsi"/>
          <w:b/>
          <w:bCs/>
          <w:i/>
          <w:color w:val="auto"/>
          <w:sz w:val="20"/>
          <w:szCs w:val="20"/>
        </w:rPr>
        <w:t xml:space="preserve">Per gli operatori economici non residenti e privi di stabile organizzazione in Italia] </w:t>
      </w:r>
    </w:p>
    <w:p w14:paraId="3A0EEC80" w14:textId="77777777" w:rsidR="006D6297" w:rsidRPr="00834838" w:rsidRDefault="006D6297" w:rsidP="006D6297">
      <w:pPr>
        <w:pStyle w:val="Paragrafoelenco10"/>
        <w:numPr>
          <w:ilvl w:val="0"/>
          <w:numId w:val="25"/>
        </w:numPr>
        <w:spacing w:line="360" w:lineRule="auto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34838">
        <w:rPr>
          <w:rFonts w:asciiTheme="minorHAnsi" w:hAnsiTheme="minorHAnsi" w:cstheme="minorHAnsi"/>
          <w:bCs/>
          <w:color w:val="auto"/>
          <w:sz w:val="20"/>
          <w:szCs w:val="20"/>
        </w:rPr>
        <w:t>di impegnarsi a</w:t>
      </w:r>
      <w:r w:rsidRPr="00834838">
        <w:rPr>
          <w:rFonts w:asciiTheme="minorHAnsi" w:hAnsiTheme="minorHAnsi" w:cstheme="minorHAnsi"/>
          <w:color w:val="auto"/>
          <w:sz w:val="20"/>
          <w:szCs w:val="20"/>
        </w:rPr>
        <w:t>d uniformarsi, in caso di aggiudicazione, alla disciplina di cui agli articoli 17, comma 2, e 53, comma 3 del d.p.r. 633/1972 e a comunicare alla stazione appaltante la nomina del proprio rappresentante fiscale, nelle forme di legge;</w:t>
      </w:r>
    </w:p>
    <w:p w14:paraId="5DDAED48" w14:textId="5D2FED1C" w:rsidR="468E335B" w:rsidRPr="00834838" w:rsidRDefault="468E335B" w:rsidP="468E335B">
      <w:pPr>
        <w:pStyle w:val="Paragrafoelenco10"/>
        <w:spacing w:line="360" w:lineRule="auto"/>
        <w:ind w:left="0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643C36A6" w14:textId="77777777" w:rsidR="006D6297" w:rsidRPr="00834838" w:rsidRDefault="006D6297" w:rsidP="006D6297">
      <w:pPr>
        <w:pStyle w:val="Paragrafoelenco10"/>
        <w:spacing w:line="360" w:lineRule="auto"/>
        <w:ind w:left="360"/>
        <w:jc w:val="both"/>
        <w:rPr>
          <w:rFonts w:asciiTheme="minorHAnsi" w:hAnsiTheme="minorHAnsi" w:cstheme="minorHAnsi"/>
          <w:b/>
          <w:bCs/>
          <w:i/>
          <w:color w:val="auto"/>
          <w:sz w:val="20"/>
          <w:szCs w:val="20"/>
        </w:rPr>
      </w:pPr>
      <w:r w:rsidRPr="00834838">
        <w:rPr>
          <w:rFonts w:asciiTheme="minorHAnsi" w:hAnsiTheme="minorHAnsi" w:cstheme="minorHAnsi"/>
          <w:b/>
          <w:bCs/>
          <w:i/>
          <w:color w:val="auto"/>
          <w:sz w:val="20"/>
          <w:szCs w:val="20"/>
        </w:rPr>
        <w:t xml:space="preserve">[Per gli operatori economici non residenti e privi di stabile organizzazione in Italia] </w:t>
      </w:r>
    </w:p>
    <w:p w14:paraId="75095C69" w14:textId="77777777" w:rsidR="006D6297" w:rsidRPr="00834838" w:rsidRDefault="006D6297" w:rsidP="006D6297">
      <w:pPr>
        <w:pStyle w:val="Paragrafoelenco10"/>
        <w:numPr>
          <w:ilvl w:val="0"/>
          <w:numId w:val="25"/>
        </w:numPr>
        <w:spacing w:line="360" w:lineRule="auto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34838">
        <w:rPr>
          <w:rFonts w:asciiTheme="minorHAnsi" w:hAnsiTheme="minorHAnsi" w:cstheme="minorHAnsi"/>
          <w:color w:val="auto"/>
          <w:sz w:val="20"/>
          <w:szCs w:val="20"/>
        </w:rPr>
        <w:t>il domicilio fiscale ____________, il codice fiscale ___________, la partita IVA _______________, l’indirizzo di posta elettronica certificata o strumento analogo negli altri Stati Membri, ai fini delle comunicazioni di cui all’articolo 90 del Codice _____________________;</w:t>
      </w:r>
    </w:p>
    <w:p w14:paraId="652E38C0" w14:textId="7957C29B" w:rsidR="468E335B" w:rsidRPr="00834838" w:rsidRDefault="468E335B" w:rsidP="468E335B">
      <w:pPr>
        <w:pStyle w:val="Paragrafoelenco10"/>
        <w:spacing w:line="360" w:lineRule="auto"/>
        <w:ind w:left="0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5F565FED" w14:textId="77777777" w:rsidR="006D6297" w:rsidRPr="00834838" w:rsidRDefault="006D6297" w:rsidP="006D6297">
      <w:pPr>
        <w:pStyle w:val="Corpodeltesto3"/>
        <w:numPr>
          <w:ilvl w:val="0"/>
          <w:numId w:val="25"/>
        </w:numPr>
        <w:spacing w:after="0" w:line="360" w:lineRule="auto"/>
        <w:ind w:right="51"/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834838">
        <w:rPr>
          <w:rFonts w:asciiTheme="minorHAnsi" w:hAnsiTheme="minorHAnsi" w:cstheme="minorHAnsi"/>
          <w:b/>
          <w:bCs/>
          <w:i/>
          <w:iCs/>
          <w:color w:val="auto"/>
          <w:sz w:val="20"/>
          <w:szCs w:val="20"/>
        </w:rPr>
        <w:t>(In caso di Sottoposizione a sequestro o confisca ai sensi dell'articolo 240-bis del codice penale o degli articoli 20 e 24 del decreto legislativo 6 settembre 2011, n. 159, e affidamento a custode o amministratore giudiziario o finanziario. La dichiarazione è resa per gli effetti dell’articolo 96, comma 13, del codice)</w:t>
      </w:r>
    </w:p>
    <w:p w14:paraId="0767696E" w14:textId="5552AA26" w:rsidR="006D6297" w:rsidRPr="00834838" w:rsidRDefault="006D6297" w:rsidP="006D6297">
      <w:pPr>
        <w:pStyle w:val="Corpodeltesto3"/>
        <w:spacing w:after="0" w:line="360" w:lineRule="auto"/>
        <w:ind w:left="360" w:right="51"/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834838">
        <w:rPr>
          <w:rFonts w:asciiTheme="minorHAnsi" w:hAnsiTheme="minorHAnsi" w:cstheme="minorHAnsi"/>
          <w:b/>
          <w:bCs/>
          <w:sz w:val="20"/>
          <w:szCs w:val="20"/>
        </w:rPr>
        <w:t>DICHIARA</w:t>
      </w:r>
      <w:r w:rsidRPr="00834838">
        <w:rPr>
          <w:rFonts w:asciiTheme="minorHAnsi" w:hAnsiTheme="minorHAnsi" w:cstheme="minorHAnsi"/>
          <w:b/>
          <w:bCs/>
          <w:color w:val="auto"/>
          <w:sz w:val="20"/>
          <w:szCs w:val="20"/>
        </w:rPr>
        <w:t> </w:t>
      </w:r>
      <w:r w:rsidRPr="00834838">
        <w:rPr>
          <w:rFonts w:asciiTheme="minorHAnsi" w:hAnsiTheme="minorHAnsi" w:cstheme="minorHAnsi"/>
          <w:color w:val="auto"/>
          <w:sz w:val="20"/>
          <w:szCs w:val="20"/>
        </w:rPr>
        <w:t>che è stato emesso il provvedimento …… (indicare il tipo di provvedimento …… Sottoposizione a sequestro o confisca ai sensi dell'articolo 240-bis del codice penale o degli articoli 20 e 24 del decreto legislativo 6 settembre 2011, n. 159, e affidamento a custode o amministratore giudiziario o finanziario) in data … da parte di ………...;</w:t>
      </w:r>
    </w:p>
    <w:p w14:paraId="65CD9C9B" w14:textId="77777777" w:rsidR="006D6297" w:rsidRPr="00834838" w:rsidRDefault="006D6297" w:rsidP="006D6297">
      <w:pPr>
        <w:pStyle w:val="Corpodeltesto3"/>
        <w:numPr>
          <w:ilvl w:val="0"/>
          <w:numId w:val="25"/>
        </w:numPr>
        <w:spacing w:after="0" w:line="360" w:lineRule="auto"/>
        <w:ind w:right="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34838">
        <w:rPr>
          <w:rFonts w:asciiTheme="minorHAnsi" w:hAnsiTheme="minorHAnsi" w:cstheme="minorHAnsi"/>
          <w:color w:val="auto"/>
          <w:sz w:val="20"/>
          <w:szCs w:val="20"/>
        </w:rPr>
        <w:t>che i dati identificativi dei soggetti di cui all’art. 94 commi 3 e 4 del Codice sono:</w:t>
      </w:r>
    </w:p>
    <w:p w14:paraId="1BFDC70B" w14:textId="77777777" w:rsidR="006D6297" w:rsidRPr="00834838" w:rsidRDefault="006D6297" w:rsidP="006D6297">
      <w:pPr>
        <w:pStyle w:val="Paragrafoelenco10"/>
        <w:tabs>
          <w:tab w:val="left" w:pos="120"/>
        </w:tabs>
        <w:ind w:left="0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76FE7F12" w14:textId="72BE086B" w:rsidR="006D6297" w:rsidRPr="00CA40DA" w:rsidRDefault="006D6297" w:rsidP="00CA40DA">
      <w:pPr>
        <w:numPr>
          <w:ilvl w:val="0"/>
          <w:numId w:val="24"/>
        </w:numPr>
        <w:tabs>
          <w:tab w:val="clear" w:pos="1566"/>
        </w:tabs>
        <w:spacing w:after="120"/>
        <w:ind w:left="284" w:hanging="284"/>
        <w:jc w:val="both"/>
        <w:rPr>
          <w:rFonts w:asciiTheme="minorHAnsi" w:hAnsiTheme="minorHAnsi" w:cstheme="minorHAnsi"/>
          <w:sz w:val="20"/>
        </w:rPr>
      </w:pPr>
      <w:r w:rsidRPr="00CA40DA">
        <w:rPr>
          <w:rFonts w:asciiTheme="minorHAnsi" w:hAnsiTheme="minorHAnsi" w:cstheme="minorHAnsi"/>
          <w:sz w:val="20"/>
        </w:rPr>
        <w:t xml:space="preserve">i soggetti titolari di poteri di amministrazione e rappresentanza, ivi compresi i membri del Consiglio di amministrazione cui sia stata conferita la legale rappresentanza, institori e procuratori generali: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36"/>
        <w:gridCol w:w="1403"/>
        <w:gridCol w:w="2107"/>
        <w:gridCol w:w="2107"/>
        <w:gridCol w:w="2529"/>
      </w:tblGrid>
      <w:tr w:rsidR="006D6297" w:rsidRPr="00834838" w14:paraId="45753FCD" w14:textId="77777777" w:rsidTr="0015365F">
        <w:trPr>
          <w:trHeight w:val="576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3577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>Nome e cognome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0A5E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 xml:space="preserve">Data e luogo di nascita 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4FA6D2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>Residenza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BF84B5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 xml:space="preserve">Codice fiscale 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52D2FF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>Poteri conferiti / qualifica</w:t>
            </w:r>
          </w:p>
        </w:tc>
      </w:tr>
      <w:tr w:rsidR="006D6297" w:rsidRPr="00834838" w14:paraId="28AFC6CA" w14:textId="77777777" w:rsidTr="0015365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7A08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  <w:p w14:paraId="0BDF6797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C7CD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C2F0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4542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C72C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</w:tr>
      <w:tr w:rsidR="006D6297" w:rsidRPr="00834838" w14:paraId="2C864D3A" w14:textId="77777777" w:rsidTr="0015365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0B1F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  <w:p w14:paraId="51399900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6ED7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FFC7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4EAE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5DCD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</w:tr>
    </w:tbl>
    <w:p w14:paraId="67EABAE1" w14:textId="1B5FB308" w:rsidR="468E335B" w:rsidRPr="00834838" w:rsidRDefault="468E335B" w:rsidP="468E335B">
      <w:pPr>
        <w:rPr>
          <w:rFonts w:asciiTheme="minorHAnsi" w:hAnsiTheme="minorHAnsi" w:cstheme="minorHAnsi"/>
          <w:sz w:val="20"/>
        </w:rPr>
      </w:pPr>
    </w:p>
    <w:p w14:paraId="76141BA7" w14:textId="63C78E59" w:rsidR="006D6297" w:rsidRPr="00CA40DA" w:rsidRDefault="006D6297" w:rsidP="00CA40DA">
      <w:pPr>
        <w:numPr>
          <w:ilvl w:val="0"/>
          <w:numId w:val="24"/>
        </w:numPr>
        <w:tabs>
          <w:tab w:val="clear" w:pos="1566"/>
        </w:tabs>
        <w:spacing w:after="120"/>
        <w:ind w:left="284" w:hanging="284"/>
        <w:jc w:val="both"/>
        <w:rPr>
          <w:rFonts w:asciiTheme="minorHAnsi" w:hAnsiTheme="minorHAnsi" w:cstheme="minorHAnsi"/>
          <w:sz w:val="20"/>
        </w:rPr>
      </w:pPr>
      <w:r w:rsidRPr="00CA40DA">
        <w:rPr>
          <w:rFonts w:asciiTheme="minorHAnsi" w:hAnsiTheme="minorHAnsi" w:cstheme="minorHAnsi"/>
          <w:sz w:val="20"/>
        </w:rPr>
        <w:t>i componenti degli organi con poteri di direzione o di vigilanza sono: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36"/>
        <w:gridCol w:w="1403"/>
        <w:gridCol w:w="2107"/>
        <w:gridCol w:w="2107"/>
        <w:gridCol w:w="2529"/>
      </w:tblGrid>
      <w:tr w:rsidR="006D6297" w:rsidRPr="00834838" w14:paraId="36CE65D7" w14:textId="77777777" w:rsidTr="0015365F">
        <w:trPr>
          <w:trHeight w:val="576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D604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>Nome e cognome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5D80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 xml:space="preserve">Data e luogo di nascita 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FCFB1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>Residenza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8B20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 xml:space="preserve">Codice fiscale 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0B97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>Poteri conferiti / qualifica</w:t>
            </w:r>
          </w:p>
        </w:tc>
      </w:tr>
      <w:tr w:rsidR="006D6297" w:rsidRPr="00834838" w14:paraId="58AF2635" w14:textId="77777777" w:rsidTr="0015365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CC9D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  <w:p w14:paraId="70275EE6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A2C7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84A2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1A9D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B1C2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</w:tr>
      <w:tr w:rsidR="006D6297" w:rsidRPr="00834838" w14:paraId="0FE2A0AA" w14:textId="77777777" w:rsidTr="0015365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AB13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  <w:p w14:paraId="5504E05A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BE7A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29BB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DBDB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09C4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</w:tr>
    </w:tbl>
    <w:p w14:paraId="043A4200" w14:textId="77777777" w:rsidR="006D6297" w:rsidRDefault="006D6297" w:rsidP="006D6297">
      <w:pPr>
        <w:ind w:left="-142"/>
        <w:jc w:val="both"/>
        <w:rPr>
          <w:rFonts w:asciiTheme="minorHAnsi" w:hAnsiTheme="minorHAnsi" w:cstheme="minorHAnsi"/>
          <w:sz w:val="20"/>
        </w:rPr>
      </w:pPr>
    </w:p>
    <w:p w14:paraId="01649F5C" w14:textId="3A096B8F" w:rsidR="006D6297" w:rsidRPr="00CA40DA" w:rsidRDefault="006D6297" w:rsidP="00CA40DA">
      <w:pPr>
        <w:numPr>
          <w:ilvl w:val="0"/>
          <w:numId w:val="24"/>
        </w:numPr>
        <w:tabs>
          <w:tab w:val="clear" w:pos="1566"/>
        </w:tabs>
        <w:spacing w:after="120"/>
        <w:ind w:left="284" w:hanging="284"/>
        <w:jc w:val="both"/>
        <w:rPr>
          <w:rFonts w:asciiTheme="minorHAnsi" w:hAnsiTheme="minorHAnsi" w:cstheme="minorHAnsi"/>
          <w:sz w:val="20"/>
        </w:rPr>
      </w:pPr>
      <w:r w:rsidRPr="00CA40DA">
        <w:rPr>
          <w:rFonts w:asciiTheme="minorHAnsi" w:hAnsiTheme="minorHAnsi" w:cstheme="minorHAnsi"/>
          <w:sz w:val="20"/>
        </w:rPr>
        <w:t>i soggetti muniti di poteri di rappresentanza, di direzione o di controllo sono: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36"/>
        <w:gridCol w:w="1403"/>
        <w:gridCol w:w="2107"/>
        <w:gridCol w:w="2107"/>
        <w:gridCol w:w="2529"/>
      </w:tblGrid>
      <w:tr w:rsidR="006D6297" w:rsidRPr="00834838" w14:paraId="65A127CE" w14:textId="77777777" w:rsidTr="0015365F">
        <w:trPr>
          <w:trHeight w:val="576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4F56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>Nome e cognome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5196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 xml:space="preserve">Data e luogo di nascita 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48C770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>Residenza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17F10C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 xml:space="preserve">Codice fiscale 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873FA3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>Poteri conferiti / qualifica</w:t>
            </w:r>
          </w:p>
        </w:tc>
      </w:tr>
      <w:tr w:rsidR="006D6297" w:rsidRPr="00834838" w14:paraId="6BED863A" w14:textId="77777777" w:rsidTr="0015365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F0A3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  <w:p w14:paraId="579C7F25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97DE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E8EE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BEA9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4F2F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</w:tr>
      <w:tr w:rsidR="006D6297" w:rsidRPr="00834838" w14:paraId="53A7F590" w14:textId="77777777" w:rsidTr="0015365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5C34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  <w:p w14:paraId="3D34F78E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D30F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C36F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6320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8862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</w:tr>
    </w:tbl>
    <w:p w14:paraId="0B614B96" w14:textId="77777777" w:rsidR="006D6297" w:rsidRPr="00834838" w:rsidRDefault="006D6297" w:rsidP="006D6297">
      <w:pPr>
        <w:jc w:val="both"/>
        <w:rPr>
          <w:rFonts w:asciiTheme="minorHAnsi" w:hAnsiTheme="minorHAnsi" w:cstheme="minorHAnsi"/>
          <w:sz w:val="20"/>
        </w:rPr>
      </w:pPr>
    </w:p>
    <w:p w14:paraId="69C3283F" w14:textId="55BC8032" w:rsidR="006D6297" w:rsidRPr="00CA40DA" w:rsidRDefault="006D6297" w:rsidP="00CA40DA">
      <w:pPr>
        <w:numPr>
          <w:ilvl w:val="0"/>
          <w:numId w:val="24"/>
        </w:numPr>
        <w:tabs>
          <w:tab w:val="clear" w:pos="1566"/>
        </w:tabs>
        <w:spacing w:after="120"/>
        <w:ind w:left="284" w:hanging="284"/>
        <w:jc w:val="both"/>
        <w:rPr>
          <w:rFonts w:asciiTheme="minorHAnsi" w:hAnsiTheme="minorHAnsi" w:cstheme="minorHAnsi"/>
          <w:sz w:val="20"/>
        </w:rPr>
      </w:pPr>
      <w:r w:rsidRPr="00834838">
        <w:rPr>
          <w:rFonts w:asciiTheme="minorHAnsi" w:hAnsiTheme="minorHAnsi" w:cstheme="minorHAnsi"/>
          <w:sz w:val="20"/>
        </w:rPr>
        <w:t>rivestono la qualifica di Direttore Tecnico</w:t>
      </w:r>
      <w:r w:rsidRPr="00834838">
        <w:rPr>
          <w:rFonts w:asciiTheme="minorHAnsi" w:hAnsiTheme="minorHAnsi" w:cstheme="minorHAnsi"/>
          <w:i/>
          <w:iCs/>
          <w:sz w:val="20"/>
        </w:rPr>
        <w:t xml:space="preserve"> </w:t>
      </w:r>
      <w:r w:rsidRPr="00834838">
        <w:rPr>
          <w:rFonts w:asciiTheme="minorHAnsi" w:hAnsiTheme="minorHAnsi" w:cstheme="minorHAnsi"/>
          <w:sz w:val="20"/>
        </w:rPr>
        <w:t>i seguenti soggetti: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047"/>
        <w:gridCol w:w="2087"/>
        <w:gridCol w:w="2133"/>
        <w:gridCol w:w="2815"/>
      </w:tblGrid>
      <w:tr w:rsidR="006D6297" w:rsidRPr="00834838" w14:paraId="104E3F27" w14:textId="77777777" w:rsidTr="0015365F">
        <w:trPr>
          <w:trHeight w:val="576"/>
          <w:jc w:val="center"/>
        </w:trPr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D678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>Nome e cognome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B4C7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 xml:space="preserve">Data e luogo di nascita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170171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>Residenza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9F5360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 xml:space="preserve">Codice fiscale </w:t>
            </w:r>
          </w:p>
        </w:tc>
      </w:tr>
      <w:tr w:rsidR="006D6297" w:rsidRPr="00834838" w14:paraId="770429BD" w14:textId="77777777" w:rsidTr="0015365F">
        <w:trPr>
          <w:jc w:val="center"/>
        </w:trPr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7444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  <w:p w14:paraId="454E17EA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4339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CC08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1F14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</w:tr>
      <w:tr w:rsidR="006D6297" w:rsidRPr="00834838" w14:paraId="4423A332" w14:textId="77777777" w:rsidTr="0015365F">
        <w:trPr>
          <w:jc w:val="center"/>
        </w:trPr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31F1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  <w:p w14:paraId="3602D52D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E51C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1AC5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C8DC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</w:tr>
    </w:tbl>
    <w:p w14:paraId="263897FF" w14:textId="77777777" w:rsidR="006D6297" w:rsidRPr="00834838" w:rsidRDefault="006D6297" w:rsidP="006D6297">
      <w:pPr>
        <w:ind w:left="142"/>
        <w:jc w:val="both"/>
        <w:rPr>
          <w:rFonts w:asciiTheme="minorHAnsi" w:hAnsiTheme="minorHAnsi" w:cstheme="minorHAnsi"/>
          <w:sz w:val="20"/>
        </w:rPr>
      </w:pPr>
    </w:p>
    <w:p w14:paraId="2A0F69CC" w14:textId="086732A6" w:rsidR="006D6297" w:rsidRPr="00CA40DA" w:rsidRDefault="006D6297" w:rsidP="00CA40DA">
      <w:pPr>
        <w:numPr>
          <w:ilvl w:val="0"/>
          <w:numId w:val="24"/>
        </w:numPr>
        <w:tabs>
          <w:tab w:val="clear" w:pos="1566"/>
        </w:tabs>
        <w:spacing w:after="120"/>
        <w:ind w:left="284" w:hanging="284"/>
        <w:jc w:val="both"/>
        <w:rPr>
          <w:rFonts w:asciiTheme="minorHAnsi" w:hAnsiTheme="minorHAnsi" w:cstheme="minorHAnsi"/>
          <w:sz w:val="20"/>
        </w:rPr>
      </w:pPr>
      <w:r w:rsidRPr="00CA40DA">
        <w:rPr>
          <w:rFonts w:asciiTheme="minorHAnsi" w:hAnsiTheme="minorHAnsi" w:cstheme="minorHAnsi"/>
          <w:color w:val="auto"/>
          <w:sz w:val="20"/>
        </w:rPr>
        <w:t xml:space="preserve">che il socio </w:t>
      </w:r>
      <w:r w:rsidRPr="00CA40DA">
        <w:rPr>
          <w:rFonts w:asciiTheme="minorHAnsi" w:hAnsiTheme="minorHAnsi" w:cstheme="minorHAnsi"/>
          <w:sz w:val="20"/>
        </w:rPr>
        <w:t>amministratore</w:t>
      </w:r>
      <w:r w:rsidRPr="00CA40DA">
        <w:rPr>
          <w:rFonts w:asciiTheme="minorHAnsi" w:hAnsiTheme="minorHAnsi" w:cstheme="minorHAnsi"/>
          <w:color w:val="auto"/>
          <w:sz w:val="20"/>
        </w:rPr>
        <w:t xml:space="preserve"> in caso di società in nome collettivo o i soci accomandatari in caso di società in accomandita semplice è / sono: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047"/>
        <w:gridCol w:w="2087"/>
        <w:gridCol w:w="2133"/>
        <w:gridCol w:w="2815"/>
      </w:tblGrid>
      <w:tr w:rsidR="006D6297" w:rsidRPr="00834838" w14:paraId="509850AB" w14:textId="77777777" w:rsidTr="0015365F">
        <w:trPr>
          <w:trHeight w:val="576"/>
          <w:jc w:val="center"/>
        </w:trPr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7D2B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>Nome e cognome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AE18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 xml:space="preserve">Data e luogo di nascita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A38F88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>Residenza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C632D0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 xml:space="preserve">Codice fiscale </w:t>
            </w:r>
          </w:p>
        </w:tc>
      </w:tr>
      <w:tr w:rsidR="006D6297" w:rsidRPr="00834838" w14:paraId="2CB28146" w14:textId="77777777" w:rsidTr="0015365F">
        <w:trPr>
          <w:jc w:val="center"/>
        </w:trPr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9ABE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  <w:p w14:paraId="1B4C5713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24AE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0A90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30F9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</w:tr>
      <w:tr w:rsidR="006D6297" w:rsidRPr="00834838" w14:paraId="4B0B2614" w14:textId="77777777" w:rsidTr="0015365F">
        <w:trPr>
          <w:jc w:val="center"/>
        </w:trPr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127A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  <w:p w14:paraId="04CFA711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FB5D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DD80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529D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</w:tr>
    </w:tbl>
    <w:p w14:paraId="05C0AD54" w14:textId="77777777" w:rsidR="006D6297" w:rsidRPr="00834838" w:rsidRDefault="006D6297" w:rsidP="006D6297">
      <w:pPr>
        <w:jc w:val="both"/>
        <w:rPr>
          <w:rFonts w:asciiTheme="minorHAnsi" w:hAnsiTheme="minorHAnsi" w:cstheme="minorHAnsi"/>
          <w:sz w:val="20"/>
        </w:rPr>
      </w:pPr>
    </w:p>
    <w:p w14:paraId="74DE6C5D" w14:textId="1193D984" w:rsidR="006D6297" w:rsidRPr="00CA40DA" w:rsidRDefault="006D6297" w:rsidP="00CA40DA">
      <w:pPr>
        <w:numPr>
          <w:ilvl w:val="0"/>
          <w:numId w:val="24"/>
        </w:numPr>
        <w:tabs>
          <w:tab w:val="clear" w:pos="1566"/>
        </w:tabs>
        <w:spacing w:after="120"/>
        <w:ind w:left="284" w:hanging="284"/>
        <w:jc w:val="both"/>
        <w:rPr>
          <w:rFonts w:asciiTheme="minorHAnsi" w:hAnsiTheme="minorHAnsi" w:cstheme="minorHAnsi"/>
          <w:sz w:val="20"/>
        </w:rPr>
      </w:pPr>
      <w:r w:rsidRPr="00CA40DA">
        <w:rPr>
          <w:rFonts w:asciiTheme="minorHAnsi" w:hAnsiTheme="minorHAnsi" w:cstheme="minorHAnsi"/>
          <w:sz w:val="20"/>
        </w:rPr>
        <w:t>che il socio unico è</w:t>
      </w:r>
      <w:r w:rsidR="00CA40DA" w:rsidRPr="00CA40DA">
        <w:rPr>
          <w:rFonts w:asciiTheme="minorHAnsi" w:hAnsiTheme="minorHAnsi" w:cstheme="minorHAnsi"/>
          <w:sz w:val="20"/>
        </w:rPr>
        <w:t>: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047"/>
        <w:gridCol w:w="2087"/>
        <w:gridCol w:w="2133"/>
        <w:gridCol w:w="2815"/>
      </w:tblGrid>
      <w:tr w:rsidR="006D6297" w:rsidRPr="00834838" w14:paraId="09609EFC" w14:textId="77777777" w:rsidTr="0015365F">
        <w:trPr>
          <w:trHeight w:val="576"/>
          <w:jc w:val="center"/>
        </w:trPr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2E3D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>Nome e cognome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96C8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 xml:space="preserve">Data e luogo di nascita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E7281B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>Residenza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FA8F84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sz w:val="20"/>
              </w:rPr>
              <w:t xml:space="preserve">Codice fiscale </w:t>
            </w:r>
          </w:p>
        </w:tc>
      </w:tr>
      <w:tr w:rsidR="006D6297" w:rsidRPr="00834838" w14:paraId="03A39514" w14:textId="77777777" w:rsidTr="0015365F">
        <w:trPr>
          <w:jc w:val="center"/>
        </w:trPr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EFD4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  <w:p w14:paraId="10608065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5724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DF9D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5437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kern w:val="2"/>
                <w:sz w:val="20"/>
              </w:rPr>
            </w:pPr>
          </w:p>
        </w:tc>
      </w:tr>
    </w:tbl>
    <w:p w14:paraId="359AE49A" w14:textId="77777777" w:rsidR="006D6297" w:rsidRPr="00834838" w:rsidRDefault="006D6297" w:rsidP="006D6297">
      <w:pPr>
        <w:jc w:val="both"/>
        <w:rPr>
          <w:rFonts w:asciiTheme="minorHAnsi" w:hAnsiTheme="minorHAnsi" w:cstheme="minorHAnsi"/>
          <w:sz w:val="20"/>
        </w:rPr>
      </w:pPr>
    </w:p>
    <w:p w14:paraId="2909E8D7" w14:textId="11DF359D" w:rsidR="006D6297" w:rsidRPr="00CA40DA" w:rsidRDefault="006D6297" w:rsidP="00CA40DA">
      <w:pPr>
        <w:numPr>
          <w:ilvl w:val="0"/>
          <w:numId w:val="24"/>
        </w:numPr>
        <w:tabs>
          <w:tab w:val="clear" w:pos="1566"/>
        </w:tabs>
        <w:spacing w:after="120"/>
        <w:ind w:left="284" w:hanging="284"/>
        <w:jc w:val="both"/>
        <w:rPr>
          <w:rFonts w:asciiTheme="minorHAnsi" w:hAnsiTheme="minorHAnsi" w:cstheme="minorHAnsi"/>
          <w:color w:val="auto"/>
          <w:sz w:val="20"/>
        </w:rPr>
      </w:pPr>
      <w:r w:rsidRPr="00CA40DA">
        <w:rPr>
          <w:rFonts w:asciiTheme="minorHAnsi" w:hAnsiTheme="minorHAnsi" w:cstheme="minorHAnsi"/>
          <w:color w:val="auto"/>
          <w:sz w:val="20"/>
        </w:rPr>
        <w:t>che l’amministratore di fatto di cui all’art. 94, comma 3, lett. h) del Codice è: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85"/>
        <w:gridCol w:w="1873"/>
        <w:gridCol w:w="2813"/>
        <w:gridCol w:w="2811"/>
      </w:tblGrid>
      <w:tr w:rsidR="006D6297" w:rsidRPr="00834838" w14:paraId="5ED61332" w14:textId="77777777" w:rsidTr="0015365F">
        <w:trPr>
          <w:trHeight w:val="576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51D9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color w:val="auto"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color w:val="auto"/>
                <w:sz w:val="20"/>
              </w:rPr>
              <w:t>Nome e cognome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F88E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color w:val="auto"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color w:val="auto"/>
                <w:sz w:val="20"/>
              </w:rPr>
              <w:t xml:space="preserve">Data e luogo di nascita 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C229D7" w14:textId="77777777" w:rsidR="006D6297" w:rsidRPr="00834838" w:rsidRDefault="006D6297" w:rsidP="0015365F">
            <w:pPr>
              <w:jc w:val="center"/>
              <w:rPr>
                <w:rFonts w:asciiTheme="minorHAnsi" w:hAnsiTheme="minorHAnsi" w:cstheme="minorHAnsi"/>
                <w:b/>
                <w:color w:val="auto"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color w:val="auto"/>
                <w:sz w:val="20"/>
              </w:rPr>
              <w:t>Residenza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CBF72B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color w:val="auto"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color w:val="auto"/>
                <w:sz w:val="20"/>
              </w:rPr>
              <w:t xml:space="preserve">Codice fiscale </w:t>
            </w:r>
          </w:p>
        </w:tc>
      </w:tr>
      <w:tr w:rsidR="006D6297" w:rsidRPr="00834838" w14:paraId="731203E5" w14:textId="77777777" w:rsidTr="0015365F"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588D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color w:val="auto"/>
                <w:kern w:val="2"/>
                <w:sz w:val="20"/>
              </w:rPr>
            </w:pPr>
          </w:p>
          <w:p w14:paraId="29710EF0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color w:val="auto"/>
                <w:kern w:val="2"/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CE5F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color w:val="auto"/>
                <w:kern w:val="2"/>
                <w:sz w:val="20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13C4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color w:val="auto"/>
                <w:kern w:val="2"/>
                <w:sz w:val="20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066B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color w:val="auto"/>
                <w:kern w:val="2"/>
                <w:sz w:val="20"/>
              </w:rPr>
            </w:pPr>
          </w:p>
        </w:tc>
      </w:tr>
      <w:tr w:rsidR="006D6297" w:rsidRPr="00834838" w14:paraId="1C7D06FA" w14:textId="77777777" w:rsidTr="0015365F"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5DE8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color w:val="auto"/>
                <w:kern w:val="2"/>
                <w:sz w:val="20"/>
              </w:rPr>
            </w:pPr>
          </w:p>
          <w:p w14:paraId="621B4E8B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color w:val="auto"/>
                <w:kern w:val="2"/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0C5A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color w:val="auto"/>
                <w:kern w:val="2"/>
                <w:sz w:val="20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BB13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color w:val="auto"/>
                <w:kern w:val="2"/>
                <w:sz w:val="20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B4B2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color w:val="auto"/>
                <w:kern w:val="2"/>
                <w:sz w:val="20"/>
              </w:rPr>
            </w:pPr>
          </w:p>
        </w:tc>
      </w:tr>
    </w:tbl>
    <w:p w14:paraId="03817765" w14:textId="77777777" w:rsidR="006D6297" w:rsidRPr="00834838" w:rsidRDefault="006D6297" w:rsidP="006D6297">
      <w:pPr>
        <w:jc w:val="both"/>
        <w:rPr>
          <w:rFonts w:asciiTheme="minorHAnsi" w:hAnsiTheme="minorHAnsi" w:cstheme="minorHAnsi"/>
          <w:sz w:val="20"/>
        </w:rPr>
      </w:pPr>
    </w:p>
    <w:p w14:paraId="4660F989" w14:textId="4067C08A" w:rsidR="006D6297" w:rsidRPr="00CA40DA" w:rsidRDefault="006D6297" w:rsidP="00CA40DA">
      <w:pPr>
        <w:numPr>
          <w:ilvl w:val="0"/>
          <w:numId w:val="24"/>
        </w:numPr>
        <w:tabs>
          <w:tab w:val="clear" w:pos="1566"/>
        </w:tabs>
        <w:spacing w:after="120"/>
        <w:ind w:left="284" w:hanging="284"/>
        <w:jc w:val="both"/>
        <w:rPr>
          <w:rFonts w:asciiTheme="minorHAnsi" w:hAnsiTheme="minorHAnsi" w:cstheme="minorHAnsi"/>
          <w:color w:val="auto"/>
          <w:sz w:val="20"/>
        </w:rPr>
      </w:pPr>
      <w:r w:rsidRPr="00834838">
        <w:rPr>
          <w:rFonts w:asciiTheme="minorHAnsi" w:hAnsiTheme="minorHAnsi" w:cstheme="minorHAnsi"/>
          <w:color w:val="auto"/>
          <w:sz w:val="20"/>
        </w:rPr>
        <w:t>in caso di socio persona giuridica, gli amministratori della stessa, ai fini dell’art. 94 comma 4 del Codice, sono: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36"/>
        <w:gridCol w:w="1403"/>
        <w:gridCol w:w="2107"/>
        <w:gridCol w:w="2107"/>
        <w:gridCol w:w="2529"/>
      </w:tblGrid>
      <w:tr w:rsidR="006D6297" w:rsidRPr="00834838" w14:paraId="3D3C0D00" w14:textId="77777777" w:rsidTr="0015365F">
        <w:trPr>
          <w:trHeight w:val="576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E7C5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color w:val="auto"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color w:val="auto"/>
                <w:sz w:val="20"/>
              </w:rPr>
              <w:t>Nome e cognome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32BB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color w:val="auto"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color w:val="auto"/>
                <w:sz w:val="20"/>
              </w:rPr>
              <w:t xml:space="preserve">Data e luogo di nascita 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E7F252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color w:val="auto"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color w:val="auto"/>
                <w:sz w:val="20"/>
              </w:rPr>
              <w:t>Residenza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480B15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color w:val="auto"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color w:val="auto"/>
                <w:sz w:val="20"/>
              </w:rPr>
              <w:t xml:space="preserve">Codice fiscale 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DDEF8E" w14:textId="77777777" w:rsidR="006D6297" w:rsidRPr="00834838" w:rsidRDefault="006D6297" w:rsidP="0015365F">
            <w:pPr>
              <w:rPr>
                <w:rFonts w:asciiTheme="minorHAnsi" w:hAnsiTheme="minorHAnsi" w:cstheme="minorHAnsi"/>
                <w:b/>
                <w:color w:val="auto"/>
                <w:kern w:val="2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color w:val="auto"/>
                <w:sz w:val="20"/>
              </w:rPr>
              <w:t>Poteri conferiti / qualifica</w:t>
            </w:r>
          </w:p>
        </w:tc>
      </w:tr>
      <w:tr w:rsidR="006D6297" w:rsidRPr="00834838" w14:paraId="37DE6C20" w14:textId="77777777" w:rsidTr="0015365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A0DA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color w:val="auto"/>
                <w:kern w:val="2"/>
                <w:sz w:val="20"/>
              </w:rPr>
            </w:pPr>
          </w:p>
          <w:p w14:paraId="75E69B97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color w:val="auto"/>
                <w:kern w:val="2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EC3D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color w:val="auto"/>
                <w:kern w:val="2"/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A7B8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color w:val="auto"/>
                <w:kern w:val="2"/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033B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color w:val="auto"/>
                <w:kern w:val="2"/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A98D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color w:val="auto"/>
                <w:kern w:val="2"/>
                <w:sz w:val="20"/>
              </w:rPr>
            </w:pPr>
          </w:p>
        </w:tc>
      </w:tr>
      <w:tr w:rsidR="006D6297" w:rsidRPr="00834838" w14:paraId="68F06E13" w14:textId="77777777" w:rsidTr="0015365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2A9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strike/>
                <w:color w:val="auto"/>
                <w:kern w:val="2"/>
                <w:sz w:val="20"/>
              </w:rPr>
            </w:pPr>
          </w:p>
          <w:p w14:paraId="369261D6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strike/>
                <w:color w:val="auto"/>
                <w:kern w:val="2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0CB6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strike/>
                <w:color w:val="auto"/>
                <w:kern w:val="2"/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5DE8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strike/>
                <w:color w:val="auto"/>
                <w:kern w:val="2"/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8B8A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strike/>
                <w:color w:val="auto"/>
                <w:kern w:val="2"/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E314" w14:textId="77777777" w:rsidR="006D6297" w:rsidRPr="00834838" w:rsidRDefault="006D6297" w:rsidP="0015365F">
            <w:pPr>
              <w:jc w:val="both"/>
              <w:rPr>
                <w:rFonts w:asciiTheme="minorHAnsi" w:hAnsiTheme="minorHAnsi" w:cstheme="minorHAnsi"/>
                <w:strike/>
                <w:color w:val="auto"/>
                <w:kern w:val="2"/>
                <w:sz w:val="20"/>
              </w:rPr>
            </w:pPr>
          </w:p>
        </w:tc>
      </w:tr>
    </w:tbl>
    <w:p w14:paraId="6ABBB9BF" w14:textId="77777777" w:rsidR="006D6297" w:rsidRPr="00834838" w:rsidRDefault="006D6297" w:rsidP="006D6297">
      <w:pPr>
        <w:jc w:val="both"/>
        <w:rPr>
          <w:rFonts w:asciiTheme="minorHAnsi" w:hAnsiTheme="minorHAnsi" w:cstheme="minorHAnsi"/>
          <w:sz w:val="20"/>
        </w:rPr>
      </w:pPr>
    </w:p>
    <w:p w14:paraId="12F2353D" w14:textId="77777777" w:rsidR="006D6297" w:rsidRPr="00834838" w:rsidRDefault="006D6297" w:rsidP="006D6297">
      <w:pPr>
        <w:pStyle w:val="Paragrafoelenco"/>
        <w:numPr>
          <w:ilvl w:val="0"/>
          <w:numId w:val="23"/>
        </w:numPr>
        <w:spacing w:before="60" w:after="60" w:line="360" w:lineRule="auto"/>
        <w:ind w:left="284" w:hanging="284"/>
        <w:contextualSpacing w:val="0"/>
        <w:jc w:val="both"/>
        <w:rPr>
          <w:rFonts w:asciiTheme="minorHAnsi" w:hAnsiTheme="minorHAnsi" w:cstheme="minorHAnsi"/>
          <w:sz w:val="20"/>
        </w:rPr>
      </w:pPr>
      <w:r w:rsidRPr="00834838">
        <w:rPr>
          <w:rFonts w:asciiTheme="minorHAnsi" w:hAnsiTheme="minorHAnsi" w:cstheme="minorHAnsi"/>
          <w:sz w:val="20"/>
        </w:rPr>
        <w:t xml:space="preserve">ovvero che </w:t>
      </w:r>
      <w:r w:rsidRPr="00834838">
        <w:rPr>
          <w:rFonts w:asciiTheme="minorHAnsi" w:hAnsiTheme="minorHAnsi" w:cstheme="minorHAnsi"/>
          <w:b/>
          <w:sz w:val="20"/>
        </w:rPr>
        <w:t>la banca dati ufficiale o il pubblico registro</w:t>
      </w:r>
      <w:r w:rsidRPr="00834838">
        <w:rPr>
          <w:rFonts w:asciiTheme="minorHAnsi" w:hAnsiTheme="minorHAnsi" w:cstheme="minorHAnsi"/>
          <w:sz w:val="20"/>
        </w:rPr>
        <w:t xml:space="preserve"> da cui i medesimi possono essere ricavati in modo aggiornato alla data di presentazione dell’offerta è il seguente: _____________________________________.</w:t>
      </w:r>
    </w:p>
    <w:p w14:paraId="70F11556" w14:textId="77777777" w:rsidR="006D6297" w:rsidRPr="00834838" w:rsidRDefault="006D6297" w:rsidP="006D6297">
      <w:pPr>
        <w:pStyle w:val="Corpodeltesto31"/>
        <w:spacing w:before="60" w:after="60" w:line="360" w:lineRule="auto"/>
        <w:ind w:left="3"/>
        <w:rPr>
          <w:rFonts w:asciiTheme="minorHAnsi" w:hAnsiTheme="minorHAnsi" w:cstheme="minorHAnsi"/>
          <w:color w:val="auto"/>
          <w:sz w:val="20"/>
        </w:rPr>
      </w:pPr>
    </w:p>
    <w:p w14:paraId="0BDFACED" w14:textId="77777777" w:rsidR="006D6297" w:rsidRPr="00834838" w:rsidRDefault="006D6297" w:rsidP="006D6297">
      <w:pPr>
        <w:pStyle w:val="Corpodeltesto3"/>
        <w:numPr>
          <w:ilvl w:val="0"/>
          <w:numId w:val="25"/>
        </w:numPr>
        <w:spacing w:after="0" w:line="360" w:lineRule="auto"/>
        <w:ind w:right="51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834838">
        <w:rPr>
          <w:rFonts w:asciiTheme="minorHAnsi" w:hAnsiTheme="minorHAnsi" w:cstheme="minorHAnsi"/>
          <w:b/>
          <w:color w:val="auto"/>
          <w:sz w:val="20"/>
          <w:szCs w:val="20"/>
        </w:rPr>
        <w:t xml:space="preserve">DICHIARAZIONI IN CASO DI SOTTOPOSIZIONE A CONCORDATO PREVENTIVO CON CONTINUITÀ AZIENDALE </w:t>
      </w:r>
    </w:p>
    <w:p w14:paraId="1EF9BEBD" w14:textId="77777777" w:rsidR="006D6297" w:rsidRPr="00834838" w:rsidRDefault="006D6297" w:rsidP="006D6297">
      <w:pPr>
        <w:pStyle w:val="Paragrafoelenco10"/>
        <w:spacing w:before="60" w:after="60" w:line="276" w:lineRule="auto"/>
        <w:ind w:left="284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34838">
        <w:rPr>
          <w:rFonts w:asciiTheme="minorHAnsi" w:hAnsiTheme="minorHAnsi" w:cstheme="minorHAnsi"/>
          <w:b/>
          <w:bCs/>
          <w:i/>
          <w:iCs/>
          <w:color w:val="auto"/>
          <w:sz w:val="20"/>
          <w:szCs w:val="20"/>
        </w:rPr>
        <w:t>[per gli operatori economici ammessi al concordato preventivo con continuità aziendale di cui all'art. 372 del D. Lgs. 12 gennaio 2019, n. 14]</w:t>
      </w:r>
      <w:r w:rsidRPr="00834838">
        <w:rPr>
          <w:rFonts w:asciiTheme="minorHAnsi" w:hAnsiTheme="minorHAnsi" w:cstheme="minorHAnsi"/>
          <w:color w:val="auto"/>
          <w:sz w:val="20"/>
          <w:szCs w:val="20"/>
          <w:lang w:bidi="it-IT"/>
        </w:rPr>
        <w:t>,</w:t>
      </w:r>
    </w:p>
    <w:p w14:paraId="0A1EB401" w14:textId="77777777" w:rsidR="006D6297" w:rsidRPr="00834838" w:rsidRDefault="006D6297" w:rsidP="006D6297">
      <w:pPr>
        <w:pStyle w:val="Paragrafoelenco10"/>
        <w:spacing w:line="360" w:lineRule="auto"/>
        <w:ind w:left="36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34838">
        <w:rPr>
          <w:rFonts w:asciiTheme="minorHAnsi" w:hAnsiTheme="minorHAnsi" w:cstheme="minorHAnsi"/>
          <w:color w:val="auto"/>
          <w:sz w:val="20"/>
          <w:szCs w:val="20"/>
        </w:rPr>
        <w:t>ad integrazione di quanto eventualmente dichiarato nella parte III, sez. C, lett. d) del DGUE:</w:t>
      </w:r>
    </w:p>
    <w:p w14:paraId="56EC43D5" w14:textId="77777777" w:rsidR="006D6297" w:rsidRPr="00834838" w:rsidRDefault="006D6297" w:rsidP="006D6297">
      <w:pPr>
        <w:pStyle w:val="Paragrafoelenco10"/>
        <w:numPr>
          <w:ilvl w:val="0"/>
          <w:numId w:val="27"/>
        </w:numPr>
        <w:spacing w:line="360" w:lineRule="auto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34838">
        <w:rPr>
          <w:rFonts w:asciiTheme="minorHAnsi" w:hAnsiTheme="minorHAnsi" w:cstheme="minorHAnsi"/>
          <w:color w:val="auto"/>
          <w:sz w:val="20"/>
          <w:szCs w:val="20"/>
        </w:rPr>
        <w:t>gli estremi del provvedimento di ammissione rilasciato dal Tribunale di ____________ sono i seguenti: _____________________________________________________________________;</w:t>
      </w:r>
    </w:p>
    <w:p w14:paraId="40F3286E" w14:textId="77777777" w:rsidR="006D6297" w:rsidRPr="00834838" w:rsidRDefault="006D6297" w:rsidP="006D6297">
      <w:pPr>
        <w:pStyle w:val="Paragrafoelenco10"/>
        <w:numPr>
          <w:ilvl w:val="0"/>
          <w:numId w:val="27"/>
        </w:numPr>
        <w:spacing w:line="360" w:lineRule="auto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34838">
        <w:rPr>
          <w:rFonts w:asciiTheme="minorHAnsi" w:hAnsiTheme="minorHAnsi" w:cstheme="minorHAnsi"/>
          <w:color w:val="auto"/>
          <w:sz w:val="20"/>
          <w:szCs w:val="20"/>
        </w:rPr>
        <w:t>gli estremi del provvedimento di autorizzazione a partecipare alle gare rilasciato dal giudice delegato sono i seguenti: ________________________________________________________;</w:t>
      </w:r>
    </w:p>
    <w:p w14:paraId="4B62ECEF" w14:textId="77777777" w:rsidR="006D6297" w:rsidRPr="00834838" w:rsidRDefault="006D6297" w:rsidP="006D6297">
      <w:pPr>
        <w:pStyle w:val="Paragrafoelenco10"/>
        <w:spacing w:line="360" w:lineRule="auto"/>
        <w:ind w:left="720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34838">
        <w:rPr>
          <w:rFonts w:asciiTheme="minorHAnsi" w:hAnsiTheme="minorHAnsi" w:cstheme="minorHAnsi"/>
          <w:color w:val="auto"/>
          <w:sz w:val="20"/>
          <w:szCs w:val="20"/>
        </w:rPr>
        <w:t>ALLEGA la relazione di un professionista in possesso dei requisiti di cui all'articolo 2, comma 1, lettera o) del decreto legislativo succitato che attesta la conformità al piano e la ragionevole capacità di adempimento del contratto</w:t>
      </w:r>
    </w:p>
    <w:p w14:paraId="2D287906" w14:textId="77777777" w:rsidR="006D6297" w:rsidRPr="00834838" w:rsidRDefault="006D6297" w:rsidP="006D6297">
      <w:pPr>
        <w:pStyle w:val="Paragrafoelenco"/>
        <w:spacing w:line="360" w:lineRule="auto"/>
        <w:ind w:left="360"/>
        <w:contextualSpacing w:val="0"/>
        <w:jc w:val="both"/>
        <w:rPr>
          <w:rFonts w:asciiTheme="minorHAnsi" w:hAnsiTheme="minorHAnsi" w:cstheme="minorHAnsi"/>
          <w:color w:val="auto"/>
          <w:sz w:val="20"/>
        </w:rPr>
      </w:pPr>
    </w:p>
    <w:p w14:paraId="12920191" w14:textId="77777777" w:rsidR="006D6297" w:rsidRPr="00834838" w:rsidRDefault="006D6297" w:rsidP="006D6297">
      <w:pPr>
        <w:ind w:left="284"/>
        <w:jc w:val="both"/>
        <w:rPr>
          <w:rFonts w:asciiTheme="minorHAnsi" w:hAnsiTheme="minorHAnsi" w:cstheme="minorHAnsi"/>
          <w:b/>
          <w:color w:val="auto"/>
          <w:sz w:val="20"/>
        </w:rPr>
      </w:pPr>
      <w:bookmarkStart w:id="10" w:name="_Hlk183779885"/>
    </w:p>
    <w:p w14:paraId="0652CE9A" w14:textId="77777777" w:rsidR="006D6297" w:rsidRPr="00834838" w:rsidRDefault="006D6297" w:rsidP="468E335B">
      <w:pPr>
        <w:pStyle w:val="Corpodeltesto3"/>
        <w:numPr>
          <w:ilvl w:val="0"/>
          <w:numId w:val="25"/>
        </w:numPr>
        <w:spacing w:after="0" w:line="360" w:lineRule="auto"/>
        <w:ind w:right="51"/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834838">
        <w:rPr>
          <w:rFonts w:asciiTheme="minorHAnsi" w:hAnsiTheme="minorHAnsi" w:cstheme="minorHAnsi"/>
          <w:b/>
          <w:bCs/>
          <w:color w:val="auto"/>
          <w:sz w:val="20"/>
          <w:szCs w:val="20"/>
        </w:rPr>
        <w:t>DICHIARAZIONI IN CASO DI ADOZIONE DI MISURE DI SELF-CLEANING</w:t>
      </w:r>
    </w:p>
    <w:p w14:paraId="31CCA2E4" w14:textId="77777777" w:rsidR="006D6297" w:rsidRPr="00834838" w:rsidRDefault="006D6297" w:rsidP="006D6297">
      <w:pPr>
        <w:pStyle w:val="Paragrafoelenco10"/>
        <w:numPr>
          <w:ilvl w:val="0"/>
          <w:numId w:val="45"/>
        </w:numPr>
        <w:tabs>
          <w:tab w:val="left" w:pos="284"/>
        </w:tabs>
        <w:spacing w:before="60" w:after="60" w:line="360" w:lineRule="auto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34838">
        <w:rPr>
          <w:rFonts w:asciiTheme="minorHAnsi" w:hAnsiTheme="minorHAnsi" w:cstheme="minorHAnsi"/>
          <w:color w:val="auto"/>
          <w:sz w:val="20"/>
          <w:szCs w:val="20"/>
        </w:rPr>
        <w:t>di aver inserito nel FVOE la relazione che illustra le misure di self cleaning adottate in relazione alle cause di esclusione verificate prima della presentazione della presente domanda e indica nel DGUE, il riferimento al documento caricato nel FVOE;</w:t>
      </w:r>
    </w:p>
    <w:p w14:paraId="1291E078" w14:textId="77777777" w:rsidR="006D6297" w:rsidRPr="00834838" w:rsidRDefault="006D6297" w:rsidP="006D6297">
      <w:pPr>
        <w:pStyle w:val="Paragrafoelenco10"/>
        <w:tabs>
          <w:tab w:val="left" w:pos="284"/>
        </w:tabs>
        <w:ind w:left="530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015D14B1" w14:textId="77777777" w:rsidR="006D6297" w:rsidRPr="00834838" w:rsidRDefault="006D6297" w:rsidP="006D6297">
      <w:pPr>
        <w:pStyle w:val="Paragrafoelenco10"/>
        <w:tabs>
          <w:tab w:val="left" w:pos="284"/>
        </w:tabs>
        <w:ind w:left="644"/>
        <w:jc w:val="both"/>
        <w:rPr>
          <w:rFonts w:asciiTheme="minorHAnsi" w:hAnsiTheme="minorHAnsi" w:cstheme="minorHAnsi"/>
          <w:b/>
          <w:i/>
          <w:iCs/>
          <w:color w:val="auto"/>
          <w:sz w:val="20"/>
          <w:szCs w:val="20"/>
        </w:rPr>
      </w:pPr>
      <w:r w:rsidRPr="00834838">
        <w:rPr>
          <w:rFonts w:asciiTheme="minorHAnsi" w:hAnsiTheme="minorHAnsi" w:cstheme="minorHAnsi"/>
          <w:b/>
          <w:i/>
          <w:iCs/>
          <w:color w:val="auto"/>
          <w:sz w:val="20"/>
          <w:szCs w:val="20"/>
        </w:rPr>
        <w:t xml:space="preserve">o, in alternativa, </w:t>
      </w:r>
    </w:p>
    <w:p w14:paraId="6AEF8D82" w14:textId="77777777" w:rsidR="006D6297" w:rsidRPr="00834838" w:rsidRDefault="006D6297" w:rsidP="006D6297">
      <w:pPr>
        <w:pStyle w:val="Paragrafoelenco10"/>
        <w:tabs>
          <w:tab w:val="left" w:pos="284"/>
        </w:tabs>
        <w:ind w:left="530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0314B1D0" w14:textId="77777777" w:rsidR="006D6297" w:rsidRPr="00834838" w:rsidRDefault="006D6297" w:rsidP="006D6297">
      <w:pPr>
        <w:pStyle w:val="Paragrafoelenco10"/>
        <w:numPr>
          <w:ilvl w:val="0"/>
          <w:numId w:val="45"/>
        </w:numPr>
        <w:tabs>
          <w:tab w:val="left" w:pos="284"/>
        </w:tabs>
        <w:spacing w:before="60" w:after="60" w:line="360" w:lineRule="auto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34838">
        <w:rPr>
          <w:rFonts w:asciiTheme="minorHAnsi" w:hAnsiTheme="minorHAnsi" w:cstheme="minorHAnsi"/>
          <w:color w:val="auto"/>
          <w:sz w:val="20"/>
          <w:szCs w:val="20"/>
        </w:rPr>
        <w:lastRenderedPageBreak/>
        <w:t xml:space="preserve">che è stato impossibilitato a adottare misure di self cleaning per i seguenti motivi ……………………………. </w:t>
      </w:r>
      <w:r w:rsidRPr="00834838">
        <w:rPr>
          <w:rFonts w:asciiTheme="minorHAnsi" w:hAnsiTheme="minorHAnsi" w:cstheme="minorHAnsi"/>
          <w:i/>
          <w:iCs/>
          <w:color w:val="auto"/>
          <w:sz w:val="20"/>
          <w:szCs w:val="20"/>
        </w:rPr>
        <w:t>[indicare le motivazioni]</w:t>
      </w:r>
      <w:r w:rsidRPr="00834838">
        <w:rPr>
          <w:rFonts w:asciiTheme="minorHAnsi" w:hAnsiTheme="minorHAnsi" w:cstheme="minorHAnsi"/>
          <w:color w:val="auto"/>
          <w:sz w:val="20"/>
          <w:szCs w:val="20"/>
        </w:rPr>
        <w:t xml:space="preserve"> e si impegna a adottare misure idonee e a comunicare le stesse tempestivamente e comunque prima dell’aggiudicazione.</w:t>
      </w:r>
    </w:p>
    <w:bookmarkEnd w:id="10"/>
    <w:p w14:paraId="4BF621B3" w14:textId="77777777" w:rsidR="006D6297" w:rsidRPr="00834838" w:rsidRDefault="006D6297" w:rsidP="006D6297">
      <w:pPr>
        <w:pStyle w:val="Corpotesto"/>
        <w:rPr>
          <w:rFonts w:asciiTheme="minorHAnsi" w:hAnsiTheme="minorHAnsi" w:cstheme="minorHAnsi"/>
          <w:color w:val="auto"/>
          <w:sz w:val="20"/>
        </w:rPr>
      </w:pPr>
    </w:p>
    <w:p w14:paraId="3737D8E0" w14:textId="77777777" w:rsidR="006D6297" w:rsidRPr="00834838" w:rsidRDefault="006D6297" w:rsidP="006D6297">
      <w:pPr>
        <w:pStyle w:val="Paragrafoelenco1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34838">
        <w:rPr>
          <w:rFonts w:asciiTheme="minorHAnsi" w:hAnsiTheme="minorHAnsi" w:cstheme="minorHAnsi"/>
          <w:b/>
          <w:i/>
          <w:sz w:val="20"/>
          <w:szCs w:val="20"/>
        </w:rPr>
        <w:t>[</w:t>
      </w:r>
      <w:r w:rsidRPr="00834838">
        <w:rPr>
          <w:rFonts w:asciiTheme="minorHAnsi" w:hAnsiTheme="minorHAnsi" w:cstheme="minorHAnsi"/>
          <w:b/>
          <w:bCs/>
          <w:i/>
          <w:sz w:val="20"/>
          <w:szCs w:val="20"/>
        </w:rPr>
        <w:t>nel caso di allegazione all’istanza e/o all’offerta di copie conformi di documenti in formato elettronico, nei casi in cui tale modalità di copia sia ammessa</w:t>
      </w:r>
      <w:r w:rsidRPr="00834838">
        <w:rPr>
          <w:rFonts w:asciiTheme="minorHAnsi" w:hAnsiTheme="minorHAnsi" w:cstheme="minorHAnsi"/>
          <w:b/>
          <w:i/>
          <w:sz w:val="20"/>
          <w:szCs w:val="20"/>
        </w:rPr>
        <w:t>]</w:t>
      </w:r>
    </w:p>
    <w:p w14:paraId="7487CDC8" w14:textId="77777777" w:rsidR="006D6297" w:rsidRPr="00834838" w:rsidRDefault="006D6297" w:rsidP="006D6297">
      <w:pPr>
        <w:pStyle w:val="Paragrafoelenco10"/>
        <w:numPr>
          <w:ilvl w:val="0"/>
          <w:numId w:val="43"/>
        </w:numPr>
        <w:spacing w:before="240" w:after="24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34838">
        <w:rPr>
          <w:rFonts w:asciiTheme="minorHAnsi" w:hAnsiTheme="minorHAnsi" w:cstheme="minorHAnsi"/>
          <w:bCs/>
          <w:sz w:val="20"/>
          <w:szCs w:val="20"/>
        </w:rPr>
        <w:t xml:space="preserve">che le copie di tutti i documenti allegati all’istanza e/o all’offerta in formato elettronico sono state formate a norma dell’art. 22 co 3 del d.lgs. 82/2005 </w:t>
      </w:r>
      <w:r w:rsidRPr="00834838">
        <w:rPr>
          <w:rFonts w:asciiTheme="minorHAnsi" w:hAnsiTheme="minorHAnsi" w:cstheme="minorHAnsi"/>
          <w:bCs/>
          <w:i/>
          <w:sz w:val="20"/>
          <w:szCs w:val="20"/>
        </w:rPr>
        <w:t>(Copie informatiche di documenti analogici)</w:t>
      </w:r>
      <w:r w:rsidRPr="00834838">
        <w:rPr>
          <w:rFonts w:asciiTheme="minorHAnsi" w:hAnsiTheme="minorHAnsi" w:cstheme="minorHAnsi"/>
          <w:bCs/>
          <w:sz w:val="20"/>
          <w:szCs w:val="20"/>
        </w:rPr>
        <w:t xml:space="preserve"> e/o dell’art. 23-bis del d.lgs. 82/2005 </w:t>
      </w:r>
      <w:r w:rsidRPr="00834838">
        <w:rPr>
          <w:rFonts w:asciiTheme="minorHAnsi" w:hAnsiTheme="minorHAnsi" w:cstheme="minorHAnsi"/>
          <w:bCs/>
          <w:i/>
          <w:sz w:val="20"/>
          <w:szCs w:val="20"/>
        </w:rPr>
        <w:t>(Duplicati e copie informatiche di documenti informatici</w:t>
      </w:r>
      <w:r w:rsidRPr="00834838">
        <w:rPr>
          <w:rFonts w:asciiTheme="minorHAnsi" w:hAnsiTheme="minorHAnsi" w:cstheme="minorHAnsi"/>
          <w:bCs/>
          <w:sz w:val="20"/>
          <w:szCs w:val="20"/>
        </w:rPr>
        <w:t>) e ne</w:t>
      </w:r>
      <w:r w:rsidRPr="00834838">
        <w:rPr>
          <w:rFonts w:asciiTheme="minorHAnsi" w:hAnsiTheme="minorHAnsi" w:cstheme="minorHAnsi"/>
          <w:sz w:val="20"/>
          <w:szCs w:val="20"/>
        </w:rPr>
        <w:t>l rispetto delle regole tecniche di cui all’art. 71 del medesimo d.lgs. 82/2005</w:t>
      </w:r>
      <w:r w:rsidRPr="00834838">
        <w:rPr>
          <w:rFonts w:asciiTheme="minorHAnsi" w:hAnsiTheme="minorHAnsi" w:cstheme="minorHAnsi"/>
          <w:bCs/>
          <w:sz w:val="20"/>
          <w:szCs w:val="20"/>
        </w:rPr>
        <w:t>.</w:t>
      </w:r>
    </w:p>
    <w:p w14:paraId="7866B192" w14:textId="77777777" w:rsidR="006D6297" w:rsidRPr="00834838" w:rsidRDefault="006D6297" w:rsidP="006D6297">
      <w:pPr>
        <w:pStyle w:val="Paragrafoelenco10"/>
        <w:spacing w:before="240" w:after="240" w:line="360" w:lineRule="auto"/>
        <w:ind w:left="720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254" w:type="dxa"/>
        <w:tblInd w:w="-3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2093"/>
        <w:gridCol w:w="8161"/>
      </w:tblGrid>
      <w:tr w:rsidR="006D6297" w:rsidRPr="00834838" w14:paraId="325F5412" w14:textId="77777777" w:rsidTr="0015365F">
        <w:tc>
          <w:tcPr>
            <w:tcW w:w="20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00"/>
            <w:vAlign w:val="center"/>
          </w:tcPr>
          <w:p w14:paraId="18EE6BA4" w14:textId="77777777" w:rsidR="006D6297" w:rsidRPr="00834838" w:rsidRDefault="006D6297" w:rsidP="0015365F">
            <w:pPr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auto"/>
                <w:sz w:val="20"/>
              </w:rPr>
            </w:pPr>
            <w:bookmarkStart w:id="11" w:name="_Hlk183782808"/>
          </w:p>
          <w:p w14:paraId="0DA44155" w14:textId="77777777" w:rsidR="006D6297" w:rsidRPr="00834838" w:rsidRDefault="006D6297" w:rsidP="0015365F">
            <w:pPr>
              <w:spacing w:before="60" w:after="60"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6B09AE" w14:textId="77777777" w:rsidR="006D6297" w:rsidRPr="00834838" w:rsidRDefault="006D6297" w:rsidP="0015365F">
            <w:pPr>
              <w:spacing w:before="60" w:after="60" w:line="276" w:lineRule="auto"/>
              <w:rPr>
                <w:rFonts w:asciiTheme="minorHAnsi" w:hAnsiTheme="minorHAnsi" w:cstheme="minorHAnsi"/>
                <w:sz w:val="20"/>
              </w:rPr>
            </w:pPr>
            <w:r w:rsidRPr="00834838">
              <w:rPr>
                <w:rFonts w:asciiTheme="minorHAnsi" w:hAnsiTheme="minorHAnsi" w:cstheme="minorHAnsi"/>
                <w:b/>
                <w:color w:val="auto"/>
                <w:sz w:val="20"/>
              </w:rPr>
              <w:t>Allegati</w:t>
            </w:r>
          </w:p>
        </w:tc>
      </w:tr>
      <w:bookmarkEnd w:id="11"/>
    </w:tbl>
    <w:p w14:paraId="0E28F3C2" w14:textId="77777777" w:rsidR="006D6297" w:rsidRPr="00834838" w:rsidRDefault="006D6297" w:rsidP="006D6297">
      <w:pPr>
        <w:pStyle w:val="Corpodeltesto1"/>
        <w:tabs>
          <w:tab w:val="left" w:pos="240"/>
        </w:tabs>
        <w:spacing w:line="360" w:lineRule="auto"/>
        <w:ind w:left="360" w:right="96"/>
        <w:jc w:val="both"/>
        <w:rPr>
          <w:rFonts w:asciiTheme="minorHAnsi" w:hAnsiTheme="minorHAnsi" w:cstheme="minorHAnsi"/>
          <w:b/>
          <w:bCs/>
          <w:color w:val="auto"/>
          <w:sz w:val="20"/>
        </w:rPr>
      </w:pPr>
    </w:p>
    <w:p w14:paraId="541C1C50" w14:textId="77777777" w:rsidR="006D6297" w:rsidRPr="00834838" w:rsidRDefault="006D6297" w:rsidP="006D6297">
      <w:pPr>
        <w:pStyle w:val="Corpodeltesto1"/>
        <w:tabs>
          <w:tab w:val="left" w:pos="240"/>
        </w:tabs>
        <w:spacing w:line="360" w:lineRule="auto"/>
        <w:ind w:left="360" w:right="96"/>
        <w:jc w:val="both"/>
        <w:rPr>
          <w:rFonts w:asciiTheme="minorHAnsi" w:hAnsiTheme="minorHAnsi" w:cstheme="minorHAnsi"/>
          <w:bCs/>
          <w:color w:val="auto"/>
          <w:sz w:val="20"/>
        </w:rPr>
      </w:pPr>
      <w:r w:rsidRPr="00834838">
        <w:rPr>
          <w:rFonts w:asciiTheme="minorHAnsi" w:hAnsiTheme="minorHAnsi" w:cstheme="minorHAnsi"/>
          <w:b/>
          <w:bCs/>
          <w:color w:val="auto"/>
          <w:sz w:val="20"/>
        </w:rPr>
        <w:t>ALLEGA</w:t>
      </w:r>
      <w:r w:rsidRPr="00834838">
        <w:rPr>
          <w:rFonts w:asciiTheme="minorHAnsi" w:hAnsiTheme="minorHAnsi" w:cstheme="minorHAnsi"/>
          <w:color w:val="auto"/>
          <w:sz w:val="20"/>
        </w:rPr>
        <w:t xml:space="preserve"> la seguente documentazione</w:t>
      </w:r>
      <w:r w:rsidRPr="00834838">
        <w:rPr>
          <w:rStyle w:val="Rimandonotaapidipagina"/>
          <w:rFonts w:asciiTheme="minorHAnsi" w:hAnsiTheme="minorHAnsi" w:cstheme="minorHAnsi"/>
          <w:color w:val="auto"/>
          <w:sz w:val="20"/>
        </w:rPr>
        <w:footnoteReference w:id="2"/>
      </w:r>
      <w:r w:rsidRPr="00834838">
        <w:rPr>
          <w:rFonts w:asciiTheme="minorHAnsi" w:hAnsiTheme="minorHAnsi" w:cstheme="minorHAnsi"/>
          <w:color w:val="auto"/>
          <w:sz w:val="20"/>
        </w:rPr>
        <w:t>:</w:t>
      </w:r>
    </w:p>
    <w:p w14:paraId="557703CD" w14:textId="77777777" w:rsidR="006D6297" w:rsidRPr="00834838" w:rsidRDefault="006D6297" w:rsidP="006D6297">
      <w:pPr>
        <w:pStyle w:val="Corpodeltesto3"/>
        <w:numPr>
          <w:ilvl w:val="0"/>
          <w:numId w:val="32"/>
        </w:numPr>
        <w:spacing w:after="0" w:line="360" w:lineRule="auto"/>
        <w:ind w:left="714" w:right="51" w:hanging="357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34838">
        <w:rPr>
          <w:rFonts w:asciiTheme="minorHAnsi" w:hAnsiTheme="minorHAnsi" w:cstheme="minorHAnsi"/>
          <w:color w:val="auto"/>
          <w:sz w:val="20"/>
          <w:szCs w:val="20"/>
        </w:rPr>
        <w:t xml:space="preserve">la </w:t>
      </w:r>
      <w:r w:rsidRPr="00834838">
        <w:rPr>
          <w:rFonts w:asciiTheme="minorHAnsi" w:hAnsiTheme="minorHAnsi" w:cstheme="minorHAnsi"/>
          <w:i/>
          <w:iCs/>
          <w:color w:val="auto"/>
          <w:sz w:val="20"/>
          <w:szCs w:val="20"/>
        </w:rPr>
        <w:t>“Response.xml”</w:t>
      </w:r>
      <w:r w:rsidRPr="00834838">
        <w:rPr>
          <w:rFonts w:asciiTheme="minorHAnsi" w:hAnsiTheme="minorHAnsi" w:cstheme="minorHAnsi"/>
          <w:color w:val="auto"/>
          <w:sz w:val="20"/>
          <w:szCs w:val="20"/>
        </w:rPr>
        <w:t xml:space="preserve"> del DGUE sottoscritto digitalmente e redatto sulla base della </w:t>
      </w:r>
      <w:r w:rsidRPr="00834838">
        <w:rPr>
          <w:rFonts w:asciiTheme="minorHAnsi" w:hAnsiTheme="minorHAnsi" w:cstheme="minorHAnsi"/>
          <w:i/>
          <w:iCs/>
          <w:color w:val="auto"/>
          <w:sz w:val="20"/>
          <w:szCs w:val="20"/>
        </w:rPr>
        <w:t>“Request.xml”</w:t>
      </w:r>
      <w:r w:rsidRPr="00834838">
        <w:rPr>
          <w:rFonts w:asciiTheme="minorHAnsi" w:hAnsiTheme="minorHAnsi" w:cstheme="minorHAnsi"/>
          <w:color w:val="auto"/>
          <w:sz w:val="20"/>
          <w:szCs w:val="20"/>
        </w:rPr>
        <w:t xml:space="preserve"> del DGUE;</w:t>
      </w:r>
    </w:p>
    <w:p w14:paraId="261055EF" w14:textId="77777777" w:rsidR="006D6297" w:rsidRPr="00834838" w:rsidRDefault="006D6297" w:rsidP="006D6297">
      <w:pPr>
        <w:pStyle w:val="Corpodeltesto21"/>
        <w:numPr>
          <w:ilvl w:val="0"/>
          <w:numId w:val="32"/>
        </w:numPr>
        <w:tabs>
          <w:tab w:val="left" w:pos="426"/>
        </w:tabs>
        <w:spacing w:before="60" w:after="60" w:line="360" w:lineRule="auto"/>
        <w:rPr>
          <w:rFonts w:asciiTheme="minorHAnsi" w:hAnsiTheme="minorHAnsi" w:cstheme="minorHAnsi"/>
          <w:iCs/>
          <w:color w:val="auto"/>
          <w:sz w:val="20"/>
        </w:rPr>
      </w:pPr>
      <w:r w:rsidRPr="00834838">
        <w:rPr>
          <w:rFonts w:asciiTheme="minorHAnsi" w:hAnsiTheme="minorHAnsi" w:cstheme="minorHAnsi"/>
          <w:b/>
          <w:i/>
          <w:iCs/>
          <w:color w:val="auto"/>
          <w:sz w:val="20"/>
        </w:rPr>
        <w:t xml:space="preserve">in caso </w:t>
      </w:r>
      <w:bookmarkStart w:id="12" w:name="_Hlk144917555"/>
      <w:r w:rsidRPr="00834838">
        <w:rPr>
          <w:rFonts w:asciiTheme="minorHAnsi" w:hAnsiTheme="minorHAnsi" w:cstheme="minorHAnsi"/>
          <w:b/>
          <w:i/>
          <w:iCs/>
          <w:color w:val="auto"/>
          <w:sz w:val="20"/>
        </w:rPr>
        <w:t>di concordato ex art. ex art. 372 del D. Lgs. n. 14 del 12 gennaio 2019:</w:t>
      </w:r>
      <w:r w:rsidRPr="00834838">
        <w:rPr>
          <w:rFonts w:asciiTheme="minorHAnsi" w:hAnsiTheme="minorHAnsi" w:cstheme="minorHAnsi"/>
          <w:iCs/>
          <w:color w:val="auto"/>
          <w:sz w:val="20"/>
        </w:rPr>
        <w:t xml:space="preserve"> relazione di un professionista in possesso dei requisiti di cui all'articolo 2, comma 1, lettera o) del decreto legislativo 14/2019, che attesta la conformità al piano e la ragionevole capacità di adempimento del contratto</w:t>
      </w:r>
      <w:bookmarkEnd w:id="12"/>
      <w:r w:rsidRPr="00834838">
        <w:rPr>
          <w:rFonts w:asciiTheme="minorHAnsi" w:hAnsiTheme="minorHAnsi" w:cstheme="minorHAnsi"/>
          <w:iCs/>
          <w:color w:val="auto"/>
          <w:sz w:val="20"/>
        </w:rPr>
        <w:t>;</w:t>
      </w:r>
    </w:p>
    <w:p w14:paraId="1092B6B8" w14:textId="77777777" w:rsidR="006D6297" w:rsidRPr="00834838" w:rsidRDefault="006D6297" w:rsidP="006D6297">
      <w:pPr>
        <w:pStyle w:val="Corpodeltesto3"/>
        <w:numPr>
          <w:ilvl w:val="0"/>
          <w:numId w:val="32"/>
        </w:numPr>
        <w:spacing w:after="0" w:line="360" w:lineRule="auto"/>
        <w:ind w:right="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bookmarkStart w:id="13" w:name="_Hlk183782930"/>
      <w:r w:rsidRPr="00834838">
        <w:rPr>
          <w:rFonts w:asciiTheme="minorHAnsi" w:hAnsiTheme="minorHAnsi" w:cstheme="minorHAnsi"/>
          <w:iCs/>
          <w:color w:val="auto"/>
          <w:sz w:val="20"/>
          <w:szCs w:val="20"/>
        </w:rPr>
        <w:t>Eventuale copia della procura;</w:t>
      </w:r>
    </w:p>
    <w:p w14:paraId="67786BBC" w14:textId="77777777" w:rsidR="006D6297" w:rsidRPr="00834838" w:rsidRDefault="006D6297" w:rsidP="006D6297">
      <w:pPr>
        <w:pStyle w:val="Corpodeltesto3"/>
        <w:numPr>
          <w:ilvl w:val="0"/>
          <w:numId w:val="32"/>
        </w:numPr>
        <w:spacing w:after="0" w:line="360" w:lineRule="auto"/>
        <w:ind w:right="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34838">
        <w:rPr>
          <w:rFonts w:asciiTheme="minorHAnsi" w:hAnsiTheme="minorHAnsi" w:cstheme="minorHAnsi"/>
          <w:iCs/>
          <w:color w:val="auto"/>
          <w:sz w:val="20"/>
          <w:szCs w:val="20"/>
        </w:rPr>
        <w:t>(altra documentazione, da specificare).</w:t>
      </w:r>
    </w:p>
    <w:bookmarkEnd w:id="13"/>
    <w:p w14:paraId="11CA02A9" w14:textId="77777777" w:rsidR="006D6297" w:rsidRPr="00834838" w:rsidRDefault="006D6297" w:rsidP="006D6297">
      <w:pPr>
        <w:pStyle w:val="Paragrafoelenco10"/>
        <w:tabs>
          <w:tab w:val="left" w:pos="120"/>
        </w:tabs>
        <w:spacing w:line="360" w:lineRule="auto"/>
        <w:ind w:left="0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0DD4CE70" w14:textId="77777777" w:rsidR="006D6297" w:rsidRPr="00834838" w:rsidRDefault="006D6297" w:rsidP="006D6297">
      <w:pPr>
        <w:pStyle w:val="Corpodeltesto3"/>
        <w:numPr>
          <w:ilvl w:val="0"/>
          <w:numId w:val="23"/>
        </w:numPr>
        <w:spacing w:after="0" w:line="360" w:lineRule="auto"/>
        <w:ind w:right="51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bookmarkStart w:id="14" w:name="_Hlk183782937"/>
      <w:r w:rsidRPr="00834838">
        <w:rPr>
          <w:rFonts w:asciiTheme="minorHAnsi" w:hAnsiTheme="minorHAnsi" w:cstheme="minorHAnsi"/>
          <w:b/>
          <w:bCs/>
          <w:sz w:val="20"/>
          <w:szCs w:val="20"/>
        </w:rPr>
        <w:t>I</w:t>
      </w:r>
      <w:r w:rsidRPr="00834838">
        <w:rPr>
          <w:rFonts w:asciiTheme="minorHAnsi" w:hAnsiTheme="minorHAnsi" w:cstheme="minorHAnsi"/>
          <w:b/>
          <w:sz w:val="20"/>
          <w:szCs w:val="20"/>
        </w:rPr>
        <w:t>ndicare i documenti caricati nel FVOE:</w:t>
      </w:r>
    </w:p>
    <w:p w14:paraId="38004547" w14:textId="77777777" w:rsidR="006D6297" w:rsidRPr="00834838" w:rsidRDefault="006D6297" w:rsidP="006D6297">
      <w:pPr>
        <w:pStyle w:val="Paragrafoelenco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Cs/>
          <w:sz w:val="20"/>
        </w:rPr>
      </w:pPr>
      <w:r w:rsidRPr="00834838">
        <w:rPr>
          <w:rFonts w:asciiTheme="minorHAnsi" w:hAnsiTheme="minorHAnsi" w:cstheme="minorHAnsi"/>
          <w:sz w:val="20"/>
        </w:rPr>
        <w:t>________________</w:t>
      </w:r>
    </w:p>
    <w:p w14:paraId="7D6E7D2C" w14:textId="77777777" w:rsidR="006D6297" w:rsidRPr="00834838" w:rsidRDefault="006D6297" w:rsidP="006D6297">
      <w:pPr>
        <w:pStyle w:val="Paragrafoelenco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834838">
        <w:rPr>
          <w:rFonts w:asciiTheme="minorHAnsi" w:hAnsiTheme="minorHAnsi" w:cstheme="minorHAnsi"/>
          <w:sz w:val="20"/>
        </w:rPr>
        <w:t>_______________</w:t>
      </w:r>
      <w:r w:rsidRPr="00834838">
        <w:rPr>
          <w:rFonts w:asciiTheme="minorHAnsi" w:hAnsiTheme="minorHAnsi" w:cstheme="minorHAnsi"/>
          <w:bCs/>
          <w:sz w:val="20"/>
        </w:rPr>
        <w:t>_</w:t>
      </w:r>
    </w:p>
    <w:bookmarkEnd w:id="14"/>
    <w:p w14:paraId="12C4ECA9" w14:textId="77777777" w:rsidR="006D6297" w:rsidRPr="00834838" w:rsidRDefault="006D6297" w:rsidP="006D6297">
      <w:pPr>
        <w:pStyle w:val="Paragrafoelenco10"/>
        <w:tabs>
          <w:tab w:val="left" w:pos="120"/>
        </w:tabs>
        <w:spacing w:line="360" w:lineRule="auto"/>
        <w:ind w:left="0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27B7C39F" w14:textId="77777777" w:rsidR="006D6297" w:rsidRPr="00834838" w:rsidRDefault="006D6297" w:rsidP="006D6297">
      <w:pPr>
        <w:spacing w:before="60" w:after="60" w:line="360" w:lineRule="auto"/>
        <w:rPr>
          <w:rFonts w:asciiTheme="minorHAnsi" w:hAnsiTheme="minorHAnsi" w:cstheme="minorHAnsi"/>
          <w:sz w:val="20"/>
        </w:rPr>
      </w:pPr>
      <w:r w:rsidRPr="00834838">
        <w:rPr>
          <w:rFonts w:asciiTheme="minorHAnsi" w:hAnsiTheme="minorHAnsi" w:cstheme="minorHAnsi"/>
          <w:sz w:val="20"/>
        </w:rPr>
        <w:t xml:space="preserve">Letto, confermato e sottoscritto. </w:t>
      </w:r>
      <w:r w:rsidRPr="00834838">
        <w:rPr>
          <w:rFonts w:asciiTheme="minorHAnsi" w:hAnsiTheme="minorHAnsi" w:cstheme="minorHAnsi"/>
          <w:sz w:val="20"/>
        </w:rPr>
        <w:tab/>
      </w:r>
      <w:r w:rsidRPr="00834838">
        <w:rPr>
          <w:rFonts w:asciiTheme="minorHAnsi" w:hAnsiTheme="minorHAnsi" w:cstheme="minorHAnsi"/>
          <w:sz w:val="20"/>
        </w:rPr>
        <w:tab/>
      </w:r>
      <w:r w:rsidRPr="00834838">
        <w:rPr>
          <w:rFonts w:asciiTheme="minorHAnsi" w:hAnsiTheme="minorHAnsi" w:cstheme="minorHAnsi"/>
          <w:sz w:val="20"/>
        </w:rPr>
        <w:tab/>
      </w:r>
      <w:r w:rsidRPr="00834838">
        <w:rPr>
          <w:rFonts w:asciiTheme="minorHAnsi" w:hAnsiTheme="minorHAnsi" w:cstheme="minorHAnsi"/>
          <w:sz w:val="20"/>
        </w:rPr>
        <w:tab/>
      </w:r>
      <w:r w:rsidRPr="00834838">
        <w:rPr>
          <w:rFonts w:asciiTheme="minorHAnsi" w:hAnsiTheme="minorHAnsi" w:cstheme="minorHAnsi"/>
          <w:sz w:val="20"/>
        </w:rPr>
        <w:tab/>
      </w:r>
      <w:r w:rsidRPr="00834838">
        <w:rPr>
          <w:rFonts w:asciiTheme="minorHAnsi" w:hAnsiTheme="minorHAnsi" w:cstheme="minorHAnsi"/>
          <w:b/>
          <w:bCs/>
          <w:sz w:val="20"/>
        </w:rPr>
        <w:t>Firmato digitalmente</w:t>
      </w:r>
    </w:p>
    <w:p w14:paraId="4FD87564" w14:textId="77777777" w:rsidR="006D6297" w:rsidRPr="00834838" w:rsidRDefault="006D6297" w:rsidP="006D6297">
      <w:pPr>
        <w:spacing w:before="60" w:after="60" w:line="360" w:lineRule="auto"/>
        <w:rPr>
          <w:rFonts w:asciiTheme="minorHAnsi" w:hAnsiTheme="minorHAnsi" w:cstheme="minorHAnsi"/>
          <w:sz w:val="20"/>
        </w:rPr>
      </w:pPr>
    </w:p>
    <w:p w14:paraId="3E1C53DF" w14:textId="77777777" w:rsidR="006D6297" w:rsidRPr="00834838" w:rsidRDefault="006D6297" w:rsidP="006D6297">
      <w:pPr>
        <w:spacing w:before="60" w:after="60" w:line="360" w:lineRule="auto"/>
        <w:rPr>
          <w:rFonts w:asciiTheme="minorHAnsi" w:hAnsiTheme="minorHAnsi" w:cstheme="minorHAnsi"/>
          <w:bCs/>
          <w:color w:val="auto"/>
          <w:sz w:val="20"/>
        </w:rPr>
      </w:pPr>
      <w:r w:rsidRPr="00834838">
        <w:rPr>
          <w:rFonts w:asciiTheme="minorHAnsi" w:hAnsiTheme="minorHAnsi" w:cstheme="minorHAnsi"/>
          <w:b/>
          <w:sz w:val="20"/>
        </w:rPr>
        <w:t xml:space="preserve">NB: caricare sul portale tutta la documentazione di gara in formato &lt;&lt; .pdf&gt;&gt; </w:t>
      </w:r>
      <w:r w:rsidRPr="00834838">
        <w:rPr>
          <w:rFonts w:asciiTheme="minorHAnsi" w:hAnsiTheme="minorHAnsi" w:cstheme="minorHAnsi"/>
          <w:b/>
          <w:bCs/>
          <w:iCs/>
          <w:sz w:val="20"/>
        </w:rPr>
        <w:t>firmata digitalmente secondo quanto previsto dal disciplinare di gara</w:t>
      </w:r>
    </w:p>
    <w:p w14:paraId="72E2CA4F" w14:textId="77777777" w:rsidR="006D4EA9" w:rsidRPr="00834838" w:rsidRDefault="006D4EA9" w:rsidP="00FE0F62">
      <w:pPr>
        <w:spacing w:before="60" w:after="60" w:line="360" w:lineRule="auto"/>
        <w:rPr>
          <w:rFonts w:asciiTheme="minorHAnsi" w:hAnsiTheme="minorHAnsi" w:cstheme="minorHAnsi"/>
          <w:color w:val="auto"/>
          <w:sz w:val="20"/>
        </w:rPr>
      </w:pPr>
    </w:p>
    <w:p w14:paraId="0054FE0E" w14:textId="7D384DD5" w:rsidR="0000662C" w:rsidRPr="009976F0" w:rsidRDefault="0000662C" w:rsidP="00FE0F62">
      <w:pPr>
        <w:spacing w:before="60" w:after="60" w:line="360" w:lineRule="auto"/>
        <w:rPr>
          <w:rFonts w:asciiTheme="minorHAnsi" w:hAnsiTheme="minorHAnsi"/>
          <w:bCs/>
          <w:color w:val="auto"/>
          <w:sz w:val="20"/>
        </w:rPr>
      </w:pPr>
      <w:r w:rsidRPr="00834838">
        <w:rPr>
          <w:rFonts w:asciiTheme="minorHAnsi" w:hAnsiTheme="minorHAnsi" w:cstheme="minorHAnsi"/>
          <w:b/>
          <w:color w:val="auto"/>
          <w:sz w:val="20"/>
        </w:rPr>
        <w:t>NB: caricare sul portale tutta la documentazion</w:t>
      </w:r>
      <w:r w:rsidR="00B81D4D" w:rsidRPr="00834838">
        <w:rPr>
          <w:rFonts w:asciiTheme="minorHAnsi" w:hAnsiTheme="minorHAnsi" w:cstheme="minorHAnsi"/>
          <w:b/>
          <w:color w:val="auto"/>
          <w:sz w:val="20"/>
        </w:rPr>
        <w:t xml:space="preserve">e di gara in formato &lt;&lt; .pdf&gt;&gt; </w:t>
      </w:r>
      <w:r w:rsidRPr="00834838">
        <w:rPr>
          <w:rFonts w:asciiTheme="minorHAnsi" w:hAnsiTheme="minorHAnsi" w:cstheme="minorHAnsi"/>
          <w:b/>
          <w:bCs/>
          <w:iCs/>
          <w:color w:val="auto"/>
          <w:sz w:val="20"/>
        </w:rPr>
        <w:t xml:space="preserve">firmata digitalmente secondo quanto previsto </w:t>
      </w:r>
      <w:r w:rsidR="000B4ADE" w:rsidRPr="00834838">
        <w:rPr>
          <w:rFonts w:asciiTheme="minorHAnsi" w:hAnsiTheme="minorHAnsi" w:cstheme="minorHAnsi"/>
          <w:b/>
          <w:bCs/>
          <w:iCs/>
          <w:color w:val="auto"/>
          <w:sz w:val="20"/>
        </w:rPr>
        <w:t>dal disciplinare di gara</w:t>
      </w:r>
    </w:p>
    <w:sectPr w:rsidR="0000662C" w:rsidRPr="009976F0" w:rsidSect="00CA40DA">
      <w:headerReference w:type="default" r:id="rId12"/>
      <w:footerReference w:type="default" r:id="rId13"/>
      <w:pgSz w:w="11906" w:h="16838"/>
      <w:pgMar w:top="1140" w:right="907" w:bottom="720" w:left="907" w:header="720" w:footer="122" w:gutter="0"/>
      <w:cols w:space="720"/>
      <w:docGrid w:linePitch="312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78354" w14:textId="77777777" w:rsidR="002E6683" w:rsidRDefault="002E6683" w:rsidP="002844F5">
      <w:r>
        <w:separator/>
      </w:r>
    </w:p>
  </w:endnote>
  <w:endnote w:type="continuationSeparator" w:id="0">
    <w:p w14:paraId="5BE5AFDA" w14:textId="77777777" w:rsidR="002E6683" w:rsidRDefault="002E6683" w:rsidP="00284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Ast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79" w:type="dxa"/>
      <w:tblInd w:w="55" w:type="dxa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00000A"/>
        <w:insideV w:val="single" w:sz="4" w:space="0" w:color="A6A6A6" w:themeColor="background1" w:themeShade="A6"/>
      </w:tblBorders>
      <w:tblLayout w:type="fixed"/>
      <w:tblCellMar>
        <w:left w:w="55" w:type="dxa"/>
        <w:right w:w="70" w:type="dxa"/>
      </w:tblCellMar>
      <w:tblLook w:val="0000" w:firstRow="0" w:lastRow="0" w:firstColumn="0" w:lastColumn="0" w:noHBand="0" w:noVBand="0"/>
    </w:tblPr>
    <w:tblGrid>
      <w:gridCol w:w="3626"/>
      <w:gridCol w:w="3118"/>
      <w:gridCol w:w="2835"/>
    </w:tblGrid>
    <w:tr w:rsidR="00CA40DA" w:rsidRPr="009F5B3C" w14:paraId="6EAC5046" w14:textId="77777777" w:rsidTr="00231405">
      <w:trPr>
        <w:cantSplit/>
        <w:trHeight w:val="614"/>
      </w:trPr>
      <w:tc>
        <w:tcPr>
          <w:tcW w:w="3626" w:type="dxa"/>
          <w:shd w:val="clear" w:color="auto" w:fill="FFFFFF"/>
          <w:vAlign w:val="center"/>
        </w:tcPr>
        <w:p w14:paraId="5FA933B3" w14:textId="77777777" w:rsidR="00CA40DA" w:rsidRPr="009F5B3C" w:rsidRDefault="00CA40DA" w:rsidP="00CA40DA">
          <w:pPr>
            <w:tabs>
              <w:tab w:val="center" w:pos="4819"/>
              <w:tab w:val="right" w:pos="9638"/>
            </w:tabs>
            <w:snapToGrid w:val="0"/>
            <w:jc w:val="both"/>
            <w:rPr>
              <w:rFonts w:asciiTheme="minorHAnsi" w:hAnsiTheme="minorHAnsi"/>
              <w:color w:val="A6A6A6" w:themeColor="background1" w:themeShade="A6"/>
            </w:rPr>
          </w:pPr>
          <w:r w:rsidRPr="009F5B3C">
            <w:rPr>
              <w:rFonts w:asciiTheme="minorHAnsi" w:hAnsiTheme="minorHAnsi" w:cs="CG Times (W1)"/>
              <w:color w:val="A6A6A6" w:themeColor="background1" w:themeShade="A6"/>
              <w:sz w:val="14"/>
              <w:szCs w:val="16"/>
            </w:rPr>
            <w:t xml:space="preserve">Procedura telematica aperta per l’affidamento dei </w:t>
          </w:r>
          <w:r w:rsidRPr="009F5B3C">
            <w:rPr>
              <w:rFonts w:asciiTheme="minorHAnsi" w:hAnsiTheme="minorHAnsi" w:cs="CG Times (W1)"/>
              <w:iCs/>
              <w:color w:val="A6A6A6" w:themeColor="background1" w:themeShade="A6"/>
              <w:sz w:val="14"/>
              <w:szCs w:val="16"/>
            </w:rPr>
            <w:t>LAVORI PER LA SOSTITUZIONE PARZIALE DEGLI INFISSI DEGLI EDIFICI “L” ED “U” DELL’AREA TERRITORIALE DI RICERCA DI ROMA 2.</w:t>
          </w:r>
        </w:p>
      </w:tc>
      <w:tc>
        <w:tcPr>
          <w:tcW w:w="3118" w:type="dxa"/>
          <w:shd w:val="clear" w:color="auto" w:fill="FFFFFF"/>
          <w:vAlign w:val="center"/>
        </w:tcPr>
        <w:p w14:paraId="793142EC" w14:textId="66C92295" w:rsidR="00CA40DA" w:rsidRPr="009F5B3C" w:rsidRDefault="00CA40DA" w:rsidP="00CA40DA">
          <w:pPr>
            <w:tabs>
              <w:tab w:val="center" w:pos="4819"/>
              <w:tab w:val="right" w:pos="9638"/>
            </w:tabs>
            <w:snapToGrid w:val="0"/>
            <w:jc w:val="center"/>
            <w:rPr>
              <w:rFonts w:asciiTheme="minorHAnsi" w:hAnsiTheme="minorHAnsi"/>
              <w:color w:val="A6A6A6" w:themeColor="background1" w:themeShade="A6"/>
            </w:rPr>
          </w:pPr>
          <w:r w:rsidRPr="00CA40DA">
            <w:rPr>
              <w:rFonts w:asciiTheme="minorHAnsi" w:hAnsiTheme="minorHAnsi"/>
              <w:color w:val="A6A6A6" w:themeColor="background1" w:themeShade="A6"/>
              <w:sz w:val="14"/>
              <w:szCs w:val="16"/>
            </w:rPr>
            <w:t>Allegato 2: Avvalimento: dichiarazioni integrative operatore economico ausiliario</w:t>
          </w:r>
        </w:p>
      </w:tc>
      <w:tc>
        <w:tcPr>
          <w:tcW w:w="2835" w:type="dxa"/>
          <w:shd w:val="clear" w:color="auto" w:fill="FFFFFF"/>
          <w:vAlign w:val="center"/>
        </w:tcPr>
        <w:sdt>
          <w:sdtPr>
            <w:rPr>
              <w:color w:val="A6A6A6" w:themeColor="background1" w:themeShade="A6"/>
            </w:rPr>
            <w:id w:val="914666635"/>
            <w:docPartObj>
              <w:docPartGallery w:val="Page Numbers (Bottom of Page)"/>
              <w:docPartUnique/>
            </w:docPartObj>
          </w:sdtPr>
          <w:sdtEndPr>
            <w:rPr>
              <w:rFonts w:ascii="Garamond" w:hAnsi="Garamond"/>
              <w:sz w:val="20"/>
            </w:rPr>
          </w:sdtEndPr>
          <w:sdtContent>
            <w:p w14:paraId="71E16353" w14:textId="77777777" w:rsidR="00CA40DA" w:rsidRPr="009F5B3C" w:rsidRDefault="00CA40DA" w:rsidP="00CA40DA">
              <w:pPr>
                <w:pStyle w:val="Pidipagina"/>
                <w:jc w:val="right"/>
                <w:rPr>
                  <w:color w:val="A6A6A6" w:themeColor="background1" w:themeShade="A6"/>
                  <w:sz w:val="20"/>
                </w:rPr>
              </w:pPr>
              <w:r w:rsidRPr="009F5B3C">
                <w:rPr>
                  <w:rFonts w:asciiTheme="minorHAnsi" w:hAnsiTheme="minorHAnsi"/>
                  <w:color w:val="A6A6A6" w:themeColor="background1" w:themeShade="A6"/>
                  <w:sz w:val="18"/>
                  <w:szCs w:val="18"/>
                </w:rPr>
                <w:fldChar w:fldCharType="begin"/>
              </w:r>
              <w:r w:rsidRPr="009F5B3C">
                <w:rPr>
                  <w:rFonts w:asciiTheme="minorHAnsi" w:hAnsiTheme="minorHAnsi"/>
                  <w:color w:val="A6A6A6" w:themeColor="background1" w:themeShade="A6"/>
                  <w:sz w:val="18"/>
                  <w:szCs w:val="18"/>
                </w:rPr>
                <w:instrText xml:space="preserve"> PAGE   \* MERGEFORMAT </w:instrText>
              </w:r>
              <w:r w:rsidRPr="009F5B3C">
                <w:rPr>
                  <w:rFonts w:asciiTheme="minorHAnsi" w:hAnsiTheme="minorHAnsi"/>
                  <w:color w:val="A6A6A6" w:themeColor="background1" w:themeShade="A6"/>
                  <w:sz w:val="18"/>
                  <w:szCs w:val="18"/>
                </w:rPr>
                <w:fldChar w:fldCharType="separate"/>
              </w:r>
              <w:r w:rsidRPr="009F5B3C">
                <w:rPr>
                  <w:rFonts w:asciiTheme="minorHAnsi" w:hAnsiTheme="minorHAnsi"/>
                  <w:color w:val="A6A6A6" w:themeColor="background1" w:themeShade="A6"/>
                  <w:sz w:val="18"/>
                  <w:szCs w:val="18"/>
                </w:rPr>
                <w:t>4</w:t>
              </w:r>
              <w:r w:rsidRPr="009F5B3C">
                <w:rPr>
                  <w:rFonts w:asciiTheme="minorHAnsi" w:hAnsiTheme="minorHAnsi"/>
                  <w:color w:val="A6A6A6" w:themeColor="background1" w:themeShade="A6"/>
                  <w:sz w:val="18"/>
                  <w:szCs w:val="18"/>
                </w:rPr>
                <w:fldChar w:fldCharType="end"/>
              </w:r>
              <w:r w:rsidRPr="009F5B3C">
                <w:rPr>
                  <w:rFonts w:asciiTheme="minorHAnsi" w:hAnsiTheme="minorHAnsi"/>
                  <w:color w:val="A6A6A6" w:themeColor="background1" w:themeShade="A6"/>
                  <w:sz w:val="18"/>
                  <w:szCs w:val="18"/>
                </w:rPr>
                <w:t xml:space="preserve"> di </w:t>
              </w:r>
              <w:r w:rsidRPr="009F5B3C">
                <w:rPr>
                  <w:rFonts w:asciiTheme="minorHAnsi" w:hAnsiTheme="minorHAnsi"/>
                  <w:color w:val="A6A6A6" w:themeColor="background1" w:themeShade="A6"/>
                  <w:sz w:val="18"/>
                  <w:szCs w:val="18"/>
                </w:rPr>
                <w:fldChar w:fldCharType="begin"/>
              </w:r>
              <w:r w:rsidRPr="009F5B3C">
                <w:rPr>
                  <w:rFonts w:asciiTheme="minorHAnsi" w:hAnsiTheme="minorHAnsi"/>
                  <w:color w:val="A6A6A6" w:themeColor="background1" w:themeShade="A6"/>
                  <w:sz w:val="18"/>
                  <w:szCs w:val="18"/>
                </w:rPr>
                <w:instrText xml:space="preserve"> NUMPAGES   \* MERGEFORMAT </w:instrText>
              </w:r>
              <w:r w:rsidRPr="009F5B3C">
                <w:rPr>
                  <w:rFonts w:asciiTheme="minorHAnsi" w:hAnsiTheme="minorHAnsi"/>
                  <w:color w:val="A6A6A6" w:themeColor="background1" w:themeShade="A6"/>
                  <w:sz w:val="18"/>
                  <w:szCs w:val="18"/>
                </w:rPr>
                <w:fldChar w:fldCharType="separate"/>
              </w:r>
              <w:r w:rsidRPr="009F5B3C">
                <w:rPr>
                  <w:rFonts w:asciiTheme="minorHAnsi" w:hAnsiTheme="minorHAnsi"/>
                  <w:color w:val="A6A6A6" w:themeColor="background1" w:themeShade="A6"/>
                  <w:sz w:val="18"/>
                  <w:szCs w:val="18"/>
                </w:rPr>
                <w:t>16</w:t>
              </w:r>
              <w:r w:rsidRPr="009F5B3C">
                <w:rPr>
                  <w:rFonts w:asciiTheme="minorHAnsi" w:hAnsiTheme="minorHAnsi"/>
                  <w:color w:val="A6A6A6" w:themeColor="background1" w:themeShade="A6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692744AB" w14:textId="77777777" w:rsidR="00A07BA0" w:rsidRDefault="00A07BA0" w:rsidP="00CA40D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B3AC3" w14:textId="77777777" w:rsidR="002E6683" w:rsidRDefault="002E6683" w:rsidP="002844F5">
      <w:r>
        <w:separator/>
      </w:r>
    </w:p>
  </w:footnote>
  <w:footnote w:type="continuationSeparator" w:id="0">
    <w:p w14:paraId="5207617E" w14:textId="77777777" w:rsidR="002E6683" w:rsidRDefault="002E6683" w:rsidP="002844F5">
      <w:r>
        <w:continuationSeparator/>
      </w:r>
    </w:p>
  </w:footnote>
  <w:footnote w:id="1">
    <w:p w14:paraId="7616A186" w14:textId="77777777" w:rsidR="006D6297" w:rsidRPr="00CD1920" w:rsidRDefault="006D6297" w:rsidP="006D6297">
      <w:pPr>
        <w:pStyle w:val="Testonotaapidipagina"/>
        <w:jc w:val="both"/>
        <w:rPr>
          <w:rFonts w:asciiTheme="minorHAnsi" w:hAnsiTheme="minorHAnsi"/>
          <w:i/>
          <w:sz w:val="18"/>
        </w:rPr>
      </w:pPr>
      <w:r w:rsidRPr="00CD1920">
        <w:rPr>
          <w:rStyle w:val="Rimandonotaapidipagina"/>
          <w:rFonts w:asciiTheme="minorHAnsi" w:hAnsiTheme="minorHAnsi"/>
          <w:i/>
          <w:sz w:val="18"/>
        </w:rPr>
        <w:footnoteRef/>
      </w:r>
      <w:r w:rsidRPr="00CD1920">
        <w:rPr>
          <w:rFonts w:asciiTheme="minorHAnsi" w:hAnsiTheme="minorHAnsi"/>
          <w:i/>
          <w:sz w:val="18"/>
        </w:rPr>
        <w:t xml:space="preserve"> Riportare la denominazione dell’operatore concorrente ausiliato.</w:t>
      </w:r>
    </w:p>
  </w:footnote>
  <w:footnote w:id="2">
    <w:p w14:paraId="5FCA63FB" w14:textId="77777777" w:rsidR="006D6297" w:rsidRPr="002F45A4" w:rsidRDefault="006D6297" w:rsidP="006D6297">
      <w:pPr>
        <w:pStyle w:val="Testonotaapidipagina"/>
        <w:rPr>
          <w:rFonts w:ascii="Calibri" w:hAnsi="Calibri" w:cs="Calibri"/>
          <w:sz w:val="16"/>
          <w:szCs w:val="16"/>
        </w:rPr>
      </w:pPr>
      <w:r w:rsidRPr="002F45A4">
        <w:rPr>
          <w:rStyle w:val="Rimandonotaapidipagina"/>
          <w:rFonts w:ascii="Calibri" w:hAnsi="Calibri" w:cs="Calibri"/>
          <w:sz w:val="16"/>
          <w:szCs w:val="16"/>
        </w:rPr>
        <w:footnoteRef/>
      </w:r>
      <w:r w:rsidRPr="002F45A4">
        <w:rPr>
          <w:rFonts w:ascii="Calibri" w:hAnsi="Calibri" w:cs="Calibri"/>
          <w:sz w:val="16"/>
          <w:szCs w:val="16"/>
        </w:rPr>
        <w:t xml:space="preserve"> Eliminare i documenti non pertinenti e riportare solo i documenti che effettivamente si allegano.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468E335B" w14:paraId="78EEA270" w14:textId="77777777" w:rsidTr="468E335B">
      <w:trPr>
        <w:trHeight w:val="300"/>
      </w:trPr>
      <w:tc>
        <w:tcPr>
          <w:tcW w:w="3360" w:type="dxa"/>
        </w:tcPr>
        <w:p w14:paraId="35BC311E" w14:textId="6D4B6840" w:rsidR="468E335B" w:rsidRDefault="468E335B" w:rsidP="468E335B">
          <w:pPr>
            <w:pStyle w:val="Intestazione"/>
            <w:ind w:left="-115"/>
          </w:pPr>
        </w:p>
      </w:tc>
      <w:tc>
        <w:tcPr>
          <w:tcW w:w="3360" w:type="dxa"/>
        </w:tcPr>
        <w:p w14:paraId="612E1B86" w14:textId="26D05811" w:rsidR="468E335B" w:rsidRDefault="468E335B" w:rsidP="468E335B">
          <w:pPr>
            <w:pStyle w:val="Intestazione"/>
            <w:jc w:val="center"/>
          </w:pPr>
        </w:p>
      </w:tc>
      <w:tc>
        <w:tcPr>
          <w:tcW w:w="3360" w:type="dxa"/>
        </w:tcPr>
        <w:p w14:paraId="1FA9219A" w14:textId="41034355" w:rsidR="468E335B" w:rsidRDefault="468E335B" w:rsidP="468E335B">
          <w:pPr>
            <w:pStyle w:val="Intestazione"/>
            <w:ind w:right="-115"/>
            <w:jc w:val="right"/>
          </w:pPr>
        </w:p>
      </w:tc>
    </w:tr>
  </w:tbl>
  <w:p w14:paraId="7AEA6378" w14:textId="07DACAF6" w:rsidR="468E335B" w:rsidRDefault="468E335B" w:rsidP="468E335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b/>
        <w:sz w:val="22"/>
        <w:highlight w:val="yello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b/>
        <w:sz w:val="22"/>
        <w:highlight w:val="yellow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b/>
        <w:sz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b/>
        <w:sz w:val="22"/>
        <w:highlight w:val="yellow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b/>
        <w:sz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b/>
        <w:sz w:val="22"/>
        <w:highlight w:val="yellow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Courier New"/>
        <w:b/>
        <w:strike w:val="0"/>
        <w:dstrike w:val="0"/>
        <w:color w:val="00000A"/>
        <w:sz w:val="22"/>
        <w:szCs w:val="24"/>
        <w:highlight w:val="yello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  <w:b/>
        <w:sz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  <w:b/>
        <w:sz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  <w:b/>
        <w:sz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  <w:b/>
        <w:sz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  <w:b/>
        <w:sz w:val="22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eastAsia="SimSun" w:cs="Arial"/>
        <w:b/>
        <w:i/>
        <w:strike w:val="0"/>
        <w:dstrike w:val="0"/>
        <w:color w:val="00000A"/>
        <w:sz w:val="22"/>
        <w:szCs w:val="24"/>
        <w:lang w:eastAsia="zh-CN" w:bidi="hi-I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  <w:rPr>
        <w:rFonts w:cs="Garamond"/>
        <w:b/>
        <w:i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600" w:hanging="360"/>
      </w:pPr>
      <w:rPr>
        <w:rFonts w:ascii="Wingdings" w:hAnsi="Wingdings" w:cs="Wingdings"/>
        <w:b/>
        <w:sz w:val="22"/>
        <w:szCs w:val="22"/>
        <w:shd w:val="clear" w:color="auto" w:fil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40" w:hanging="360"/>
      </w:pPr>
      <w:rPr>
        <w:rFonts w:ascii="Wingdings" w:hAnsi="Wingdings" w:cs="Wingdings"/>
        <w:b/>
        <w:sz w:val="22"/>
        <w:szCs w:val="22"/>
        <w:shd w:val="clear" w:color="auto" w:fill="auto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60" w:hanging="360"/>
      </w:pPr>
      <w:rPr>
        <w:rFonts w:ascii="Symbol" w:hAnsi="Symbol" w:cs="Symbol"/>
        <w:b/>
        <w:sz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00" w:hanging="360"/>
      </w:pPr>
      <w:rPr>
        <w:rFonts w:ascii="Wingdings" w:hAnsi="Wingdings" w:cs="Wingdings"/>
        <w:b/>
        <w:sz w:val="22"/>
        <w:szCs w:val="22"/>
        <w:shd w:val="clear" w:color="auto" w:fill="auto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20" w:hanging="360"/>
      </w:pPr>
      <w:rPr>
        <w:rFonts w:ascii="Symbol" w:hAnsi="Symbol" w:cs="Symbol"/>
        <w:b/>
        <w:sz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60" w:hanging="360"/>
      </w:pPr>
      <w:rPr>
        <w:rFonts w:ascii="Wingdings" w:hAnsi="Wingdings" w:cs="Wingdings"/>
        <w:b/>
        <w:sz w:val="22"/>
        <w:szCs w:val="22"/>
        <w:shd w:val="clear" w:color="auto" w:fill="auto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b/>
        <w:sz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b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b/>
        <w:sz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b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b/>
        <w:sz w:val="22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b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b/>
        <w:sz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b/>
        <w:sz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b/>
        <w:sz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b/>
        <w:sz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b/>
        <w:sz w:val="22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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  <w:color w:val="00000A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b/>
        <w:sz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b/>
        <w:sz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b/>
        <w:sz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b/>
        <w:sz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b/>
        <w:sz w:val="22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3"/>
      <w:numFmt w:val="bullet"/>
      <w:lvlText w:val="-"/>
      <w:lvlJc w:val="left"/>
      <w:pPr>
        <w:tabs>
          <w:tab w:val="num" w:pos="-354"/>
        </w:tabs>
        <w:ind w:left="366" w:hanging="360"/>
      </w:pPr>
      <w:rPr>
        <w:rFonts w:ascii="Times New Roman" w:hAnsi="Times New Roman" w:cs="Times New Roman"/>
        <w:b/>
        <w:color w:val="00000A"/>
        <w:sz w:val="22"/>
        <w:u w:val="none"/>
      </w:rPr>
    </w:lvl>
    <w:lvl w:ilvl="1">
      <w:start w:val="1"/>
      <w:numFmt w:val="bullet"/>
      <w:lvlText w:val="o"/>
      <w:lvlJc w:val="left"/>
      <w:pPr>
        <w:tabs>
          <w:tab w:val="num" w:pos="-354"/>
        </w:tabs>
        <w:ind w:left="108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54"/>
        </w:tabs>
        <w:ind w:left="1806" w:hanging="360"/>
      </w:pPr>
      <w:rPr>
        <w:rFonts w:ascii="Wingdings" w:hAnsi="Wingdings" w:cs="Wingdings"/>
        <w:b/>
        <w:sz w:val="22"/>
      </w:rPr>
    </w:lvl>
    <w:lvl w:ilvl="3">
      <w:start w:val="1"/>
      <w:numFmt w:val="bullet"/>
      <w:lvlText w:val=""/>
      <w:lvlJc w:val="left"/>
      <w:pPr>
        <w:tabs>
          <w:tab w:val="num" w:pos="-354"/>
        </w:tabs>
        <w:ind w:left="2526" w:hanging="360"/>
      </w:pPr>
      <w:rPr>
        <w:rFonts w:ascii="Symbol" w:hAnsi="Symbol" w:cs="Symbol"/>
        <w:b/>
        <w:sz w:val="22"/>
      </w:rPr>
    </w:lvl>
    <w:lvl w:ilvl="4">
      <w:start w:val="1"/>
      <w:numFmt w:val="bullet"/>
      <w:lvlText w:val="o"/>
      <w:lvlJc w:val="left"/>
      <w:pPr>
        <w:tabs>
          <w:tab w:val="num" w:pos="-354"/>
        </w:tabs>
        <w:ind w:left="324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54"/>
        </w:tabs>
        <w:ind w:left="3966" w:hanging="360"/>
      </w:pPr>
      <w:rPr>
        <w:rFonts w:ascii="Wingdings" w:hAnsi="Wingdings" w:cs="Wingdings"/>
        <w:b/>
        <w:sz w:val="22"/>
      </w:rPr>
    </w:lvl>
    <w:lvl w:ilvl="6">
      <w:start w:val="1"/>
      <w:numFmt w:val="bullet"/>
      <w:lvlText w:val=""/>
      <w:lvlJc w:val="left"/>
      <w:pPr>
        <w:tabs>
          <w:tab w:val="num" w:pos="-354"/>
        </w:tabs>
        <w:ind w:left="4686" w:hanging="360"/>
      </w:pPr>
      <w:rPr>
        <w:rFonts w:ascii="Symbol" w:hAnsi="Symbol" w:cs="Symbol"/>
        <w:b/>
        <w:sz w:val="22"/>
      </w:rPr>
    </w:lvl>
    <w:lvl w:ilvl="7">
      <w:start w:val="1"/>
      <w:numFmt w:val="bullet"/>
      <w:lvlText w:val="o"/>
      <w:lvlJc w:val="left"/>
      <w:pPr>
        <w:tabs>
          <w:tab w:val="num" w:pos="-354"/>
        </w:tabs>
        <w:ind w:left="540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54"/>
        </w:tabs>
        <w:ind w:left="6126" w:hanging="360"/>
      </w:pPr>
      <w:rPr>
        <w:rFonts w:ascii="Wingdings" w:hAnsi="Wingdings" w:cs="Wingdings"/>
        <w:b/>
        <w:sz w:val="22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2" w15:restartNumberingAfterBreak="0">
    <w:nsid w:val="02AE0F4B"/>
    <w:multiLevelType w:val="hybridMultilevel"/>
    <w:tmpl w:val="02665CB6"/>
    <w:lvl w:ilvl="0" w:tplc="5F78EED4">
      <w:start w:val="4"/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3270FCE"/>
    <w:multiLevelType w:val="hybridMultilevel"/>
    <w:tmpl w:val="15EA01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656D92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Courier New"/>
        <w:b/>
        <w:strike w:val="0"/>
        <w:dstrike w:val="0"/>
        <w:color w:val="00000A"/>
        <w:sz w:val="22"/>
        <w:szCs w:val="24"/>
        <w:highlight w:val="yello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  <w:b/>
        <w:sz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  <w:b/>
        <w:sz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  <w:b/>
        <w:sz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  <w:b/>
        <w:sz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  <w:b/>
        <w:sz w:val="22"/>
      </w:rPr>
    </w:lvl>
  </w:abstractNum>
  <w:abstractNum w:abstractNumId="15" w15:restartNumberingAfterBreak="0">
    <w:nsid w:val="13E55A25"/>
    <w:multiLevelType w:val="hybridMultilevel"/>
    <w:tmpl w:val="E4F66790"/>
    <w:lvl w:ilvl="0" w:tplc="04100005">
      <w:start w:val="1"/>
      <w:numFmt w:val="bullet"/>
      <w:lvlText w:val=""/>
      <w:lvlJc w:val="left"/>
      <w:pPr>
        <w:tabs>
          <w:tab w:val="num" w:pos="1566"/>
        </w:tabs>
        <w:ind w:left="1566" w:hanging="360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1A8B09C6"/>
    <w:multiLevelType w:val="multilevel"/>
    <w:tmpl w:val="5D421B28"/>
    <w:lvl w:ilvl="0">
      <w:numFmt w:val="bullet"/>
      <w:lvlText w:val="-"/>
      <w:lvlJc w:val="left"/>
      <w:pPr>
        <w:tabs>
          <w:tab w:val="num" w:pos="954"/>
        </w:tabs>
        <w:ind w:left="1598" w:hanging="360"/>
      </w:pPr>
      <w:rPr>
        <w:rFonts w:ascii="Arial" w:eastAsia="Arial" w:hAnsi="Arial" w:cs="Arial" w:hint="default"/>
        <w:b w:val="0"/>
        <w:bCs/>
        <w:i w:val="0"/>
        <w:strike w:val="0"/>
        <w:dstrike w:val="0"/>
        <w:color w:val="00000A"/>
        <w:w w:val="100"/>
        <w:sz w:val="24"/>
        <w:szCs w:val="24"/>
        <w:u w:val="none"/>
        <w:effect w:val="none"/>
        <w:lang w:val="it-IT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954"/>
        </w:tabs>
        <w:ind w:left="2394" w:hanging="360"/>
      </w:pPr>
    </w:lvl>
    <w:lvl w:ilvl="2">
      <w:start w:val="1"/>
      <w:numFmt w:val="lowerRoman"/>
      <w:lvlText w:val="%3."/>
      <w:lvlJc w:val="right"/>
      <w:pPr>
        <w:tabs>
          <w:tab w:val="num" w:pos="954"/>
        </w:tabs>
        <w:ind w:left="3114" w:hanging="180"/>
      </w:pPr>
    </w:lvl>
    <w:lvl w:ilvl="3">
      <w:start w:val="1"/>
      <w:numFmt w:val="decimal"/>
      <w:lvlText w:val="%4."/>
      <w:lvlJc w:val="left"/>
      <w:pPr>
        <w:tabs>
          <w:tab w:val="num" w:pos="954"/>
        </w:tabs>
        <w:ind w:left="3834" w:hanging="360"/>
      </w:pPr>
    </w:lvl>
    <w:lvl w:ilvl="4">
      <w:start w:val="1"/>
      <w:numFmt w:val="lowerLetter"/>
      <w:lvlText w:val="%5."/>
      <w:lvlJc w:val="left"/>
      <w:pPr>
        <w:tabs>
          <w:tab w:val="num" w:pos="954"/>
        </w:tabs>
        <w:ind w:left="4554" w:hanging="360"/>
      </w:pPr>
    </w:lvl>
    <w:lvl w:ilvl="5">
      <w:start w:val="1"/>
      <w:numFmt w:val="lowerRoman"/>
      <w:lvlText w:val="%6."/>
      <w:lvlJc w:val="right"/>
      <w:pPr>
        <w:tabs>
          <w:tab w:val="num" w:pos="954"/>
        </w:tabs>
        <w:ind w:left="5274" w:hanging="180"/>
      </w:pPr>
    </w:lvl>
    <w:lvl w:ilvl="6">
      <w:start w:val="1"/>
      <w:numFmt w:val="decimal"/>
      <w:lvlText w:val="%7."/>
      <w:lvlJc w:val="left"/>
      <w:pPr>
        <w:tabs>
          <w:tab w:val="num" w:pos="954"/>
        </w:tabs>
        <w:ind w:left="5994" w:hanging="360"/>
      </w:pPr>
    </w:lvl>
    <w:lvl w:ilvl="7">
      <w:start w:val="1"/>
      <w:numFmt w:val="lowerLetter"/>
      <w:lvlText w:val="%8."/>
      <w:lvlJc w:val="left"/>
      <w:pPr>
        <w:tabs>
          <w:tab w:val="num" w:pos="954"/>
        </w:tabs>
        <w:ind w:left="6714" w:hanging="360"/>
      </w:pPr>
    </w:lvl>
    <w:lvl w:ilvl="8">
      <w:start w:val="1"/>
      <w:numFmt w:val="lowerRoman"/>
      <w:lvlText w:val="%9."/>
      <w:lvlJc w:val="right"/>
      <w:pPr>
        <w:tabs>
          <w:tab w:val="num" w:pos="954"/>
        </w:tabs>
        <w:ind w:left="7434" w:hanging="180"/>
      </w:pPr>
    </w:lvl>
  </w:abstractNum>
  <w:abstractNum w:abstractNumId="17" w15:restartNumberingAfterBreak="0">
    <w:nsid w:val="1C5F2231"/>
    <w:multiLevelType w:val="hybridMultilevel"/>
    <w:tmpl w:val="C632F9E0"/>
    <w:lvl w:ilvl="0" w:tplc="AFE2FA10">
      <w:start w:val="1"/>
      <w:numFmt w:val="decimal"/>
      <w:lvlText w:val="%1)"/>
      <w:lvlJc w:val="left"/>
      <w:pPr>
        <w:ind w:left="363" w:hanging="360"/>
      </w:pPr>
      <w:rPr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083" w:hanging="360"/>
      </w:pPr>
    </w:lvl>
    <w:lvl w:ilvl="2" w:tplc="0410001B" w:tentative="1">
      <w:start w:val="1"/>
      <w:numFmt w:val="lowerRoman"/>
      <w:lvlText w:val="%3."/>
      <w:lvlJc w:val="right"/>
      <w:pPr>
        <w:ind w:left="1803" w:hanging="180"/>
      </w:pPr>
    </w:lvl>
    <w:lvl w:ilvl="3" w:tplc="0410000F" w:tentative="1">
      <w:start w:val="1"/>
      <w:numFmt w:val="decimal"/>
      <w:lvlText w:val="%4."/>
      <w:lvlJc w:val="left"/>
      <w:pPr>
        <w:ind w:left="2523" w:hanging="360"/>
      </w:pPr>
    </w:lvl>
    <w:lvl w:ilvl="4" w:tplc="04100019" w:tentative="1">
      <w:start w:val="1"/>
      <w:numFmt w:val="lowerLetter"/>
      <w:lvlText w:val="%5."/>
      <w:lvlJc w:val="left"/>
      <w:pPr>
        <w:ind w:left="3243" w:hanging="360"/>
      </w:pPr>
    </w:lvl>
    <w:lvl w:ilvl="5" w:tplc="0410001B" w:tentative="1">
      <w:start w:val="1"/>
      <w:numFmt w:val="lowerRoman"/>
      <w:lvlText w:val="%6."/>
      <w:lvlJc w:val="right"/>
      <w:pPr>
        <w:ind w:left="3963" w:hanging="180"/>
      </w:pPr>
    </w:lvl>
    <w:lvl w:ilvl="6" w:tplc="0410000F" w:tentative="1">
      <w:start w:val="1"/>
      <w:numFmt w:val="decimal"/>
      <w:lvlText w:val="%7."/>
      <w:lvlJc w:val="left"/>
      <w:pPr>
        <w:ind w:left="4683" w:hanging="360"/>
      </w:pPr>
    </w:lvl>
    <w:lvl w:ilvl="7" w:tplc="04100019" w:tentative="1">
      <w:start w:val="1"/>
      <w:numFmt w:val="lowerLetter"/>
      <w:lvlText w:val="%8."/>
      <w:lvlJc w:val="left"/>
      <w:pPr>
        <w:ind w:left="5403" w:hanging="360"/>
      </w:pPr>
    </w:lvl>
    <w:lvl w:ilvl="8" w:tplc="0410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8" w15:restartNumberingAfterBreak="0">
    <w:nsid w:val="230065C8"/>
    <w:multiLevelType w:val="hybridMultilevel"/>
    <w:tmpl w:val="C270BDF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064F3E"/>
    <w:multiLevelType w:val="hybridMultilevel"/>
    <w:tmpl w:val="91BEC712"/>
    <w:lvl w:ilvl="0" w:tplc="BA48D7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889147B"/>
    <w:multiLevelType w:val="multilevel"/>
    <w:tmpl w:val="BCD4AB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646" w:hanging="504"/>
      </w:pPr>
      <w:rPr>
        <w:rFonts w:ascii="Calibri" w:eastAsia="Times New Roman" w:hAnsi="Calibri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Calibri" w:eastAsia="Times New Roman" w:hAnsi="Calibri" w:cs="Arial" w:hint="default"/>
        <w:b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9D85E16"/>
    <w:multiLevelType w:val="hybridMultilevel"/>
    <w:tmpl w:val="1004E33C"/>
    <w:lvl w:ilvl="0" w:tplc="28F00A10">
      <w:start w:val="1"/>
      <w:numFmt w:val="decimal"/>
      <w:lvlText w:val="%1."/>
      <w:lvlJc w:val="left"/>
      <w:pPr>
        <w:ind w:left="363" w:hanging="360"/>
      </w:pPr>
      <w:rPr>
        <w:rFonts w:hint="default"/>
        <w:b/>
        <w:i w:val="0"/>
        <w:strike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3" w:hanging="360"/>
      </w:pPr>
    </w:lvl>
    <w:lvl w:ilvl="2" w:tplc="0410001B" w:tentative="1">
      <w:start w:val="1"/>
      <w:numFmt w:val="lowerRoman"/>
      <w:lvlText w:val="%3."/>
      <w:lvlJc w:val="right"/>
      <w:pPr>
        <w:ind w:left="1803" w:hanging="180"/>
      </w:pPr>
    </w:lvl>
    <w:lvl w:ilvl="3" w:tplc="0410000F" w:tentative="1">
      <w:start w:val="1"/>
      <w:numFmt w:val="decimal"/>
      <w:lvlText w:val="%4."/>
      <w:lvlJc w:val="left"/>
      <w:pPr>
        <w:ind w:left="2523" w:hanging="360"/>
      </w:pPr>
    </w:lvl>
    <w:lvl w:ilvl="4" w:tplc="04100019" w:tentative="1">
      <w:start w:val="1"/>
      <w:numFmt w:val="lowerLetter"/>
      <w:lvlText w:val="%5."/>
      <w:lvlJc w:val="left"/>
      <w:pPr>
        <w:ind w:left="3243" w:hanging="360"/>
      </w:pPr>
    </w:lvl>
    <w:lvl w:ilvl="5" w:tplc="0410001B" w:tentative="1">
      <w:start w:val="1"/>
      <w:numFmt w:val="lowerRoman"/>
      <w:lvlText w:val="%6."/>
      <w:lvlJc w:val="right"/>
      <w:pPr>
        <w:ind w:left="3963" w:hanging="180"/>
      </w:pPr>
    </w:lvl>
    <w:lvl w:ilvl="6" w:tplc="0410000F" w:tentative="1">
      <w:start w:val="1"/>
      <w:numFmt w:val="decimal"/>
      <w:lvlText w:val="%7."/>
      <w:lvlJc w:val="left"/>
      <w:pPr>
        <w:ind w:left="4683" w:hanging="360"/>
      </w:pPr>
    </w:lvl>
    <w:lvl w:ilvl="7" w:tplc="04100019" w:tentative="1">
      <w:start w:val="1"/>
      <w:numFmt w:val="lowerLetter"/>
      <w:lvlText w:val="%8."/>
      <w:lvlJc w:val="left"/>
      <w:pPr>
        <w:ind w:left="5403" w:hanging="360"/>
      </w:pPr>
    </w:lvl>
    <w:lvl w:ilvl="8" w:tplc="0410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2" w15:restartNumberingAfterBreak="0">
    <w:nsid w:val="3A225AD0"/>
    <w:multiLevelType w:val="multilevel"/>
    <w:tmpl w:val="50B6C86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lowerLetter"/>
      <w:lvlText w:val="%4."/>
      <w:lvlJc w:val="left"/>
      <w:pPr>
        <w:ind w:left="3342" w:hanging="648"/>
      </w:pPr>
      <w:rPr>
        <w:rFonts w:hint="default"/>
        <w:b w:val="0"/>
        <w:strike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334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DAD5F97"/>
    <w:multiLevelType w:val="hybridMultilevel"/>
    <w:tmpl w:val="D5943D0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F6664FD"/>
    <w:multiLevelType w:val="hybridMultilevel"/>
    <w:tmpl w:val="F418C9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837C0A"/>
    <w:multiLevelType w:val="hybridMultilevel"/>
    <w:tmpl w:val="FDCAFC04"/>
    <w:lvl w:ilvl="0" w:tplc="CD3ADED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611B8D"/>
    <w:multiLevelType w:val="hybridMultilevel"/>
    <w:tmpl w:val="F14A4A7C"/>
    <w:lvl w:ilvl="0" w:tplc="D6AE483C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4C31EBA"/>
    <w:multiLevelType w:val="hybridMultilevel"/>
    <w:tmpl w:val="6C100D10"/>
    <w:lvl w:ilvl="0" w:tplc="8B26CC4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453DC0"/>
    <w:multiLevelType w:val="hybridMultilevel"/>
    <w:tmpl w:val="E5B881B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i w:val="0"/>
        <w:iCs/>
        <w:w w:val="99"/>
        <w:sz w:val="20"/>
        <w:szCs w:val="2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ACA66A9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A1860"/>
    <w:multiLevelType w:val="hybridMultilevel"/>
    <w:tmpl w:val="6F2EB2E6"/>
    <w:lvl w:ilvl="0" w:tplc="28F00A10">
      <w:start w:val="1"/>
      <w:numFmt w:val="decimal"/>
      <w:lvlText w:val="%1."/>
      <w:lvlJc w:val="left"/>
      <w:pPr>
        <w:ind w:left="363" w:hanging="360"/>
      </w:pPr>
      <w:rPr>
        <w:rFonts w:hint="default"/>
        <w:b/>
        <w:i w:val="0"/>
        <w:strike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3" w:hanging="360"/>
      </w:pPr>
    </w:lvl>
    <w:lvl w:ilvl="2" w:tplc="0410001B" w:tentative="1">
      <w:start w:val="1"/>
      <w:numFmt w:val="lowerRoman"/>
      <w:lvlText w:val="%3."/>
      <w:lvlJc w:val="right"/>
      <w:pPr>
        <w:ind w:left="1803" w:hanging="180"/>
      </w:pPr>
    </w:lvl>
    <w:lvl w:ilvl="3" w:tplc="0410000F" w:tentative="1">
      <w:start w:val="1"/>
      <w:numFmt w:val="decimal"/>
      <w:lvlText w:val="%4."/>
      <w:lvlJc w:val="left"/>
      <w:pPr>
        <w:ind w:left="2523" w:hanging="360"/>
      </w:pPr>
    </w:lvl>
    <w:lvl w:ilvl="4" w:tplc="04100019" w:tentative="1">
      <w:start w:val="1"/>
      <w:numFmt w:val="lowerLetter"/>
      <w:lvlText w:val="%5."/>
      <w:lvlJc w:val="left"/>
      <w:pPr>
        <w:ind w:left="3243" w:hanging="360"/>
      </w:pPr>
    </w:lvl>
    <w:lvl w:ilvl="5" w:tplc="0410001B" w:tentative="1">
      <w:start w:val="1"/>
      <w:numFmt w:val="lowerRoman"/>
      <w:lvlText w:val="%6."/>
      <w:lvlJc w:val="right"/>
      <w:pPr>
        <w:ind w:left="3963" w:hanging="180"/>
      </w:pPr>
    </w:lvl>
    <w:lvl w:ilvl="6" w:tplc="0410000F" w:tentative="1">
      <w:start w:val="1"/>
      <w:numFmt w:val="decimal"/>
      <w:lvlText w:val="%7."/>
      <w:lvlJc w:val="left"/>
      <w:pPr>
        <w:ind w:left="4683" w:hanging="360"/>
      </w:pPr>
    </w:lvl>
    <w:lvl w:ilvl="7" w:tplc="04100019" w:tentative="1">
      <w:start w:val="1"/>
      <w:numFmt w:val="lowerLetter"/>
      <w:lvlText w:val="%8."/>
      <w:lvlJc w:val="left"/>
      <w:pPr>
        <w:ind w:left="5403" w:hanging="360"/>
      </w:pPr>
    </w:lvl>
    <w:lvl w:ilvl="8" w:tplc="0410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1" w15:restartNumberingAfterBreak="0">
    <w:nsid w:val="5AB8209E"/>
    <w:multiLevelType w:val="hybridMultilevel"/>
    <w:tmpl w:val="1458D6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C1131"/>
    <w:multiLevelType w:val="hybridMultilevel"/>
    <w:tmpl w:val="52C841AE"/>
    <w:lvl w:ilvl="0" w:tplc="B97EB00C">
      <w:start w:val="1"/>
      <w:numFmt w:val="bullet"/>
      <w:lvlText w:val="-"/>
      <w:lvlJc w:val="left"/>
      <w:pPr>
        <w:ind w:left="1428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20513B0"/>
    <w:multiLevelType w:val="hybridMultilevel"/>
    <w:tmpl w:val="9B14E9EA"/>
    <w:lvl w:ilvl="0" w:tplc="3C7023AA">
      <w:start w:val="1"/>
      <w:numFmt w:val="decimal"/>
      <w:lvlText w:val="%1)"/>
      <w:lvlJc w:val="left"/>
      <w:pPr>
        <w:ind w:left="363" w:hanging="360"/>
      </w:pPr>
      <w:rPr>
        <w:rFonts w:asciiTheme="minorHAnsi" w:hAnsiTheme="minorHAnsi" w:hint="default"/>
        <w:b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083" w:hanging="360"/>
      </w:pPr>
    </w:lvl>
    <w:lvl w:ilvl="2" w:tplc="0410001B" w:tentative="1">
      <w:start w:val="1"/>
      <w:numFmt w:val="lowerRoman"/>
      <w:lvlText w:val="%3."/>
      <w:lvlJc w:val="right"/>
      <w:pPr>
        <w:ind w:left="1803" w:hanging="180"/>
      </w:pPr>
    </w:lvl>
    <w:lvl w:ilvl="3" w:tplc="0410000F" w:tentative="1">
      <w:start w:val="1"/>
      <w:numFmt w:val="decimal"/>
      <w:lvlText w:val="%4."/>
      <w:lvlJc w:val="left"/>
      <w:pPr>
        <w:ind w:left="2523" w:hanging="360"/>
      </w:pPr>
    </w:lvl>
    <w:lvl w:ilvl="4" w:tplc="04100019" w:tentative="1">
      <w:start w:val="1"/>
      <w:numFmt w:val="lowerLetter"/>
      <w:lvlText w:val="%5."/>
      <w:lvlJc w:val="left"/>
      <w:pPr>
        <w:ind w:left="3243" w:hanging="360"/>
      </w:pPr>
    </w:lvl>
    <w:lvl w:ilvl="5" w:tplc="0410001B" w:tentative="1">
      <w:start w:val="1"/>
      <w:numFmt w:val="lowerRoman"/>
      <w:lvlText w:val="%6."/>
      <w:lvlJc w:val="right"/>
      <w:pPr>
        <w:ind w:left="3963" w:hanging="180"/>
      </w:pPr>
    </w:lvl>
    <w:lvl w:ilvl="6" w:tplc="0410000F" w:tentative="1">
      <w:start w:val="1"/>
      <w:numFmt w:val="decimal"/>
      <w:lvlText w:val="%7."/>
      <w:lvlJc w:val="left"/>
      <w:pPr>
        <w:ind w:left="4683" w:hanging="360"/>
      </w:pPr>
    </w:lvl>
    <w:lvl w:ilvl="7" w:tplc="04100019" w:tentative="1">
      <w:start w:val="1"/>
      <w:numFmt w:val="lowerLetter"/>
      <w:lvlText w:val="%8."/>
      <w:lvlJc w:val="left"/>
      <w:pPr>
        <w:ind w:left="5403" w:hanging="360"/>
      </w:pPr>
    </w:lvl>
    <w:lvl w:ilvl="8" w:tplc="0410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4" w15:restartNumberingAfterBreak="0">
    <w:nsid w:val="622E550E"/>
    <w:multiLevelType w:val="multilevel"/>
    <w:tmpl w:val="00000005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eastAsia="SimSun" w:cs="Arial"/>
        <w:b/>
        <w:i/>
        <w:strike w:val="0"/>
        <w:dstrike w:val="0"/>
        <w:color w:val="00000A"/>
        <w:sz w:val="22"/>
        <w:szCs w:val="24"/>
        <w:lang w:eastAsia="zh-CN" w:bidi="hi-I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64FE321C"/>
    <w:multiLevelType w:val="hybridMultilevel"/>
    <w:tmpl w:val="4F3888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762E65"/>
    <w:multiLevelType w:val="hybridMultilevel"/>
    <w:tmpl w:val="3FCCEB98"/>
    <w:lvl w:ilvl="0" w:tplc="C8669A8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7" w15:restartNumberingAfterBreak="0">
    <w:nsid w:val="69E42D05"/>
    <w:multiLevelType w:val="hybridMultilevel"/>
    <w:tmpl w:val="D5943D0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AA501C6"/>
    <w:multiLevelType w:val="hybridMultilevel"/>
    <w:tmpl w:val="146019C2"/>
    <w:lvl w:ilvl="0" w:tplc="893413B2">
      <w:start w:val="1"/>
      <w:numFmt w:val="decimal"/>
      <w:lvlText w:val="%1)"/>
      <w:lvlJc w:val="left"/>
      <w:pPr>
        <w:ind w:left="363" w:hanging="360"/>
      </w:pPr>
      <w:rPr>
        <w:rFonts w:asciiTheme="minorHAnsi" w:hAnsiTheme="minorHAnsi" w:cstheme="minorHAnsi" w:hint="default"/>
        <w:b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3" w:hanging="360"/>
      </w:pPr>
    </w:lvl>
    <w:lvl w:ilvl="2" w:tplc="0410001B" w:tentative="1">
      <w:start w:val="1"/>
      <w:numFmt w:val="lowerRoman"/>
      <w:lvlText w:val="%3."/>
      <w:lvlJc w:val="right"/>
      <w:pPr>
        <w:ind w:left="1803" w:hanging="180"/>
      </w:pPr>
    </w:lvl>
    <w:lvl w:ilvl="3" w:tplc="0410000F" w:tentative="1">
      <w:start w:val="1"/>
      <w:numFmt w:val="decimal"/>
      <w:lvlText w:val="%4."/>
      <w:lvlJc w:val="left"/>
      <w:pPr>
        <w:ind w:left="2523" w:hanging="360"/>
      </w:pPr>
    </w:lvl>
    <w:lvl w:ilvl="4" w:tplc="04100019" w:tentative="1">
      <w:start w:val="1"/>
      <w:numFmt w:val="lowerLetter"/>
      <w:lvlText w:val="%5."/>
      <w:lvlJc w:val="left"/>
      <w:pPr>
        <w:ind w:left="3243" w:hanging="360"/>
      </w:pPr>
    </w:lvl>
    <w:lvl w:ilvl="5" w:tplc="0410001B" w:tentative="1">
      <w:start w:val="1"/>
      <w:numFmt w:val="lowerRoman"/>
      <w:lvlText w:val="%6."/>
      <w:lvlJc w:val="right"/>
      <w:pPr>
        <w:ind w:left="3963" w:hanging="180"/>
      </w:pPr>
    </w:lvl>
    <w:lvl w:ilvl="6" w:tplc="0410000F" w:tentative="1">
      <w:start w:val="1"/>
      <w:numFmt w:val="decimal"/>
      <w:lvlText w:val="%7."/>
      <w:lvlJc w:val="left"/>
      <w:pPr>
        <w:ind w:left="4683" w:hanging="360"/>
      </w:pPr>
    </w:lvl>
    <w:lvl w:ilvl="7" w:tplc="04100019" w:tentative="1">
      <w:start w:val="1"/>
      <w:numFmt w:val="lowerLetter"/>
      <w:lvlText w:val="%8."/>
      <w:lvlJc w:val="left"/>
      <w:pPr>
        <w:ind w:left="5403" w:hanging="360"/>
      </w:pPr>
    </w:lvl>
    <w:lvl w:ilvl="8" w:tplc="0410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9" w15:restartNumberingAfterBreak="0">
    <w:nsid w:val="6ADE0ACB"/>
    <w:multiLevelType w:val="hybridMultilevel"/>
    <w:tmpl w:val="DD42BA46"/>
    <w:lvl w:ilvl="0" w:tplc="84B8251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CC40C9"/>
    <w:multiLevelType w:val="hybridMultilevel"/>
    <w:tmpl w:val="10305230"/>
    <w:lvl w:ilvl="0" w:tplc="58729940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/>
        <w:bCs/>
        <w:strike w:val="0"/>
        <w:color w:val="auto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2F15A65"/>
    <w:multiLevelType w:val="hybridMultilevel"/>
    <w:tmpl w:val="5F5E19B4"/>
    <w:lvl w:ilvl="0" w:tplc="04100005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2" w15:restartNumberingAfterBreak="0">
    <w:nsid w:val="73AC4F4C"/>
    <w:multiLevelType w:val="hybridMultilevel"/>
    <w:tmpl w:val="D348F27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3FD7424"/>
    <w:multiLevelType w:val="hybridMultilevel"/>
    <w:tmpl w:val="2CC032B2"/>
    <w:lvl w:ilvl="0" w:tplc="B97EB00C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86618487">
    <w:abstractNumId w:val="0"/>
  </w:num>
  <w:num w:numId="2" w16cid:durableId="53159635">
    <w:abstractNumId w:val="1"/>
  </w:num>
  <w:num w:numId="3" w16cid:durableId="452024001">
    <w:abstractNumId w:val="2"/>
  </w:num>
  <w:num w:numId="4" w16cid:durableId="705368377">
    <w:abstractNumId w:val="3"/>
  </w:num>
  <w:num w:numId="5" w16cid:durableId="1226186284">
    <w:abstractNumId w:val="4"/>
  </w:num>
  <w:num w:numId="6" w16cid:durableId="1640501414">
    <w:abstractNumId w:val="5"/>
  </w:num>
  <w:num w:numId="7" w16cid:durableId="1995982832">
    <w:abstractNumId w:val="6"/>
  </w:num>
  <w:num w:numId="8" w16cid:durableId="2061439305">
    <w:abstractNumId w:val="7"/>
  </w:num>
  <w:num w:numId="9" w16cid:durableId="1337343087">
    <w:abstractNumId w:val="8"/>
  </w:num>
  <w:num w:numId="10" w16cid:durableId="179634627">
    <w:abstractNumId w:val="9"/>
  </w:num>
  <w:num w:numId="11" w16cid:durableId="13851747">
    <w:abstractNumId w:val="10"/>
  </w:num>
  <w:num w:numId="12" w16cid:durableId="562644728">
    <w:abstractNumId w:val="11"/>
  </w:num>
  <w:num w:numId="13" w16cid:durableId="2126850374">
    <w:abstractNumId w:val="13"/>
  </w:num>
  <w:num w:numId="14" w16cid:durableId="1976987812">
    <w:abstractNumId w:val="23"/>
  </w:num>
  <w:num w:numId="15" w16cid:durableId="658272793">
    <w:abstractNumId w:val="25"/>
  </w:num>
  <w:num w:numId="16" w16cid:durableId="1692803380">
    <w:abstractNumId w:val="37"/>
  </w:num>
  <w:num w:numId="17" w16cid:durableId="2070493946">
    <w:abstractNumId w:val="29"/>
  </w:num>
  <w:num w:numId="18" w16cid:durableId="1347825320">
    <w:abstractNumId w:val="14"/>
  </w:num>
  <w:num w:numId="19" w16cid:durableId="2618405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70171770">
    <w:abstractNumId w:val="41"/>
  </w:num>
  <w:num w:numId="21" w16cid:durableId="992568524">
    <w:abstractNumId w:val="30"/>
  </w:num>
  <w:num w:numId="22" w16cid:durableId="1633973881">
    <w:abstractNumId w:val="17"/>
  </w:num>
  <w:num w:numId="23" w16cid:durableId="1877622982">
    <w:abstractNumId w:val="18"/>
  </w:num>
  <w:num w:numId="24" w16cid:durableId="1524785315">
    <w:abstractNumId w:val="15"/>
  </w:num>
  <w:num w:numId="25" w16cid:durableId="359429041">
    <w:abstractNumId w:val="40"/>
  </w:num>
  <w:num w:numId="26" w16cid:durableId="20514891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4810591">
    <w:abstractNumId w:val="27"/>
  </w:num>
  <w:num w:numId="28" w16cid:durableId="1516191609">
    <w:abstractNumId w:val="33"/>
  </w:num>
  <w:num w:numId="29" w16cid:durableId="1043823288">
    <w:abstractNumId w:val="19"/>
  </w:num>
  <w:num w:numId="30" w16cid:durableId="1866557100">
    <w:abstractNumId w:val="43"/>
  </w:num>
  <w:num w:numId="31" w16cid:durableId="1101340688">
    <w:abstractNumId w:val="12"/>
  </w:num>
  <w:num w:numId="32" w16cid:durableId="1607150994">
    <w:abstractNumId w:val="39"/>
  </w:num>
  <w:num w:numId="33" w16cid:durableId="385954768">
    <w:abstractNumId w:val="22"/>
  </w:num>
  <w:num w:numId="34" w16cid:durableId="32227208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78821174">
    <w:abstractNumId w:val="38"/>
  </w:num>
  <w:num w:numId="36" w16cid:durableId="1314455708">
    <w:abstractNumId w:val="31"/>
  </w:num>
  <w:num w:numId="37" w16cid:durableId="2120174685">
    <w:abstractNumId w:val="36"/>
  </w:num>
  <w:num w:numId="38" w16cid:durableId="294219085">
    <w:abstractNumId w:val="34"/>
  </w:num>
  <w:num w:numId="39" w16cid:durableId="541358845">
    <w:abstractNumId w:val="21"/>
  </w:num>
  <w:num w:numId="40" w16cid:durableId="1820536599">
    <w:abstractNumId w:val="32"/>
  </w:num>
  <w:num w:numId="41" w16cid:durableId="402139486">
    <w:abstractNumId w:val="42"/>
  </w:num>
  <w:num w:numId="42" w16cid:durableId="771824405">
    <w:abstractNumId w:val="26"/>
  </w:num>
  <w:num w:numId="43" w16cid:durableId="474493432">
    <w:abstractNumId w:val="24"/>
  </w:num>
  <w:num w:numId="44" w16cid:durableId="1307588563">
    <w:abstractNumId w:val="35"/>
  </w:num>
  <w:num w:numId="45" w16cid:durableId="176792126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it-IT" w:vendorID="64" w:dllVersion="4096" w:nlCheck="1" w:checkStyle="0"/>
  <w:activeWritingStyle w:appName="MSWord" w:lang="it-IT" w:vendorID="64" w:dllVersion="0" w:nlCheck="1" w:checkStyle="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autoHyphenation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70F"/>
    <w:rsid w:val="00002D6C"/>
    <w:rsid w:val="000035A4"/>
    <w:rsid w:val="00004235"/>
    <w:rsid w:val="00005F77"/>
    <w:rsid w:val="0000662C"/>
    <w:rsid w:val="0001707C"/>
    <w:rsid w:val="000426D1"/>
    <w:rsid w:val="0004370A"/>
    <w:rsid w:val="0006574F"/>
    <w:rsid w:val="000720C2"/>
    <w:rsid w:val="000751B9"/>
    <w:rsid w:val="00075B59"/>
    <w:rsid w:val="000A1023"/>
    <w:rsid w:val="000A4643"/>
    <w:rsid w:val="000A6ECA"/>
    <w:rsid w:val="000A73B8"/>
    <w:rsid w:val="000A7AA2"/>
    <w:rsid w:val="000B294B"/>
    <w:rsid w:val="000B4ADE"/>
    <w:rsid w:val="000C08B2"/>
    <w:rsid w:val="000D09FC"/>
    <w:rsid w:val="000D35D4"/>
    <w:rsid w:val="000D3D86"/>
    <w:rsid w:val="000D5075"/>
    <w:rsid w:val="000D5DC7"/>
    <w:rsid w:val="000D72E1"/>
    <w:rsid w:val="000F02DE"/>
    <w:rsid w:val="0010069F"/>
    <w:rsid w:val="00104801"/>
    <w:rsid w:val="00104E05"/>
    <w:rsid w:val="00117ED7"/>
    <w:rsid w:val="0013632D"/>
    <w:rsid w:val="00145E8A"/>
    <w:rsid w:val="001515A3"/>
    <w:rsid w:val="00167353"/>
    <w:rsid w:val="0017304B"/>
    <w:rsid w:val="00180E30"/>
    <w:rsid w:val="001A4521"/>
    <w:rsid w:val="001A7BBC"/>
    <w:rsid w:val="001C135D"/>
    <w:rsid w:val="001C75F3"/>
    <w:rsid w:val="00233A85"/>
    <w:rsid w:val="00234E68"/>
    <w:rsid w:val="002356BD"/>
    <w:rsid w:val="002421F7"/>
    <w:rsid w:val="00252C6C"/>
    <w:rsid w:val="00272E06"/>
    <w:rsid w:val="00281281"/>
    <w:rsid w:val="002844F5"/>
    <w:rsid w:val="002962BA"/>
    <w:rsid w:val="002A39E2"/>
    <w:rsid w:val="002B0641"/>
    <w:rsid w:val="002C6687"/>
    <w:rsid w:val="002D6BFA"/>
    <w:rsid w:val="002E61A7"/>
    <w:rsid w:val="002E6683"/>
    <w:rsid w:val="002F46AB"/>
    <w:rsid w:val="002F4B3B"/>
    <w:rsid w:val="002F7457"/>
    <w:rsid w:val="00302F1D"/>
    <w:rsid w:val="00315128"/>
    <w:rsid w:val="00316B9F"/>
    <w:rsid w:val="00325B6C"/>
    <w:rsid w:val="003300BF"/>
    <w:rsid w:val="00333DA3"/>
    <w:rsid w:val="0035546C"/>
    <w:rsid w:val="00362756"/>
    <w:rsid w:val="00375C65"/>
    <w:rsid w:val="003763CC"/>
    <w:rsid w:val="00382A7B"/>
    <w:rsid w:val="00383D2A"/>
    <w:rsid w:val="0039327E"/>
    <w:rsid w:val="003A6A71"/>
    <w:rsid w:val="003B2C52"/>
    <w:rsid w:val="003B5CFC"/>
    <w:rsid w:val="003C3DE3"/>
    <w:rsid w:val="003E7D8C"/>
    <w:rsid w:val="003F0CB0"/>
    <w:rsid w:val="003F0FF0"/>
    <w:rsid w:val="003F3481"/>
    <w:rsid w:val="00400163"/>
    <w:rsid w:val="004036A4"/>
    <w:rsid w:val="00403D61"/>
    <w:rsid w:val="00413B9D"/>
    <w:rsid w:val="00414F0E"/>
    <w:rsid w:val="004165D6"/>
    <w:rsid w:val="00417A6B"/>
    <w:rsid w:val="00432630"/>
    <w:rsid w:val="0044497D"/>
    <w:rsid w:val="00445A42"/>
    <w:rsid w:val="0045719A"/>
    <w:rsid w:val="004768DB"/>
    <w:rsid w:val="004832C2"/>
    <w:rsid w:val="004914BF"/>
    <w:rsid w:val="00494346"/>
    <w:rsid w:val="00494C94"/>
    <w:rsid w:val="004A2A96"/>
    <w:rsid w:val="004D4D23"/>
    <w:rsid w:val="004E0AEF"/>
    <w:rsid w:val="004E4217"/>
    <w:rsid w:val="004F4268"/>
    <w:rsid w:val="004F54D3"/>
    <w:rsid w:val="00510190"/>
    <w:rsid w:val="005173B2"/>
    <w:rsid w:val="00531C0D"/>
    <w:rsid w:val="00532C48"/>
    <w:rsid w:val="0054013D"/>
    <w:rsid w:val="0054352A"/>
    <w:rsid w:val="00554586"/>
    <w:rsid w:val="00564E08"/>
    <w:rsid w:val="00596579"/>
    <w:rsid w:val="005A464A"/>
    <w:rsid w:val="005D3E65"/>
    <w:rsid w:val="005D6B07"/>
    <w:rsid w:val="005D7A33"/>
    <w:rsid w:val="005E3681"/>
    <w:rsid w:val="005F4FDE"/>
    <w:rsid w:val="00607046"/>
    <w:rsid w:val="00636B71"/>
    <w:rsid w:val="00637869"/>
    <w:rsid w:val="0065027C"/>
    <w:rsid w:val="00652732"/>
    <w:rsid w:val="00654565"/>
    <w:rsid w:val="00664C74"/>
    <w:rsid w:val="00672955"/>
    <w:rsid w:val="00680A90"/>
    <w:rsid w:val="006843AD"/>
    <w:rsid w:val="00684CCF"/>
    <w:rsid w:val="006977F8"/>
    <w:rsid w:val="006A4810"/>
    <w:rsid w:val="006B346B"/>
    <w:rsid w:val="006B5556"/>
    <w:rsid w:val="006B5DAB"/>
    <w:rsid w:val="006C553B"/>
    <w:rsid w:val="006D3556"/>
    <w:rsid w:val="006D3904"/>
    <w:rsid w:val="006D4EA9"/>
    <w:rsid w:val="006D6297"/>
    <w:rsid w:val="006E530F"/>
    <w:rsid w:val="006E6F10"/>
    <w:rsid w:val="006F0BA7"/>
    <w:rsid w:val="006F6D85"/>
    <w:rsid w:val="00736E28"/>
    <w:rsid w:val="0074428A"/>
    <w:rsid w:val="007505C0"/>
    <w:rsid w:val="00761F7E"/>
    <w:rsid w:val="0078427A"/>
    <w:rsid w:val="00784307"/>
    <w:rsid w:val="00785E58"/>
    <w:rsid w:val="007979C2"/>
    <w:rsid w:val="007A4DF6"/>
    <w:rsid w:val="007C3318"/>
    <w:rsid w:val="007C3CAA"/>
    <w:rsid w:val="007D24BF"/>
    <w:rsid w:val="007E137E"/>
    <w:rsid w:val="007E1F16"/>
    <w:rsid w:val="007F4A3D"/>
    <w:rsid w:val="007F4DCF"/>
    <w:rsid w:val="007F578F"/>
    <w:rsid w:val="00831649"/>
    <w:rsid w:val="00834838"/>
    <w:rsid w:val="00854089"/>
    <w:rsid w:val="0088616A"/>
    <w:rsid w:val="0089154A"/>
    <w:rsid w:val="008A090C"/>
    <w:rsid w:val="008C04FF"/>
    <w:rsid w:val="008C3433"/>
    <w:rsid w:val="008D1695"/>
    <w:rsid w:val="008E5EDD"/>
    <w:rsid w:val="008F595C"/>
    <w:rsid w:val="00915A05"/>
    <w:rsid w:val="009176F1"/>
    <w:rsid w:val="00920E5F"/>
    <w:rsid w:val="00925536"/>
    <w:rsid w:val="00926E89"/>
    <w:rsid w:val="00930CB1"/>
    <w:rsid w:val="009405FF"/>
    <w:rsid w:val="00941B6C"/>
    <w:rsid w:val="00951C33"/>
    <w:rsid w:val="00955C18"/>
    <w:rsid w:val="0097440E"/>
    <w:rsid w:val="009823C2"/>
    <w:rsid w:val="00992281"/>
    <w:rsid w:val="009976F0"/>
    <w:rsid w:val="009B61D1"/>
    <w:rsid w:val="009B6FA6"/>
    <w:rsid w:val="009B787C"/>
    <w:rsid w:val="009C288B"/>
    <w:rsid w:val="009C7A90"/>
    <w:rsid w:val="009E7532"/>
    <w:rsid w:val="00A04520"/>
    <w:rsid w:val="00A07BA0"/>
    <w:rsid w:val="00A07D34"/>
    <w:rsid w:val="00A113EB"/>
    <w:rsid w:val="00A150C4"/>
    <w:rsid w:val="00A34E43"/>
    <w:rsid w:val="00A37E59"/>
    <w:rsid w:val="00A4088F"/>
    <w:rsid w:val="00A538AA"/>
    <w:rsid w:val="00A57C6A"/>
    <w:rsid w:val="00A61CE4"/>
    <w:rsid w:val="00A646D7"/>
    <w:rsid w:val="00A75891"/>
    <w:rsid w:val="00A91A81"/>
    <w:rsid w:val="00AB08C4"/>
    <w:rsid w:val="00AB7CA1"/>
    <w:rsid w:val="00AC0BD8"/>
    <w:rsid w:val="00AC37BA"/>
    <w:rsid w:val="00AC5A79"/>
    <w:rsid w:val="00AC5DCF"/>
    <w:rsid w:val="00AD1821"/>
    <w:rsid w:val="00AD7F85"/>
    <w:rsid w:val="00AE02A9"/>
    <w:rsid w:val="00AF42D2"/>
    <w:rsid w:val="00B10015"/>
    <w:rsid w:val="00B11357"/>
    <w:rsid w:val="00B159BE"/>
    <w:rsid w:val="00B26384"/>
    <w:rsid w:val="00B31580"/>
    <w:rsid w:val="00B4095C"/>
    <w:rsid w:val="00B466E1"/>
    <w:rsid w:val="00B47A9D"/>
    <w:rsid w:val="00B552E4"/>
    <w:rsid w:val="00B617AC"/>
    <w:rsid w:val="00B63EEE"/>
    <w:rsid w:val="00B708E4"/>
    <w:rsid w:val="00B81CE7"/>
    <w:rsid w:val="00B81D4D"/>
    <w:rsid w:val="00B83B3A"/>
    <w:rsid w:val="00B968A1"/>
    <w:rsid w:val="00BA1176"/>
    <w:rsid w:val="00BA2EB3"/>
    <w:rsid w:val="00BC17DF"/>
    <w:rsid w:val="00BC58F7"/>
    <w:rsid w:val="00C13F2A"/>
    <w:rsid w:val="00C23215"/>
    <w:rsid w:val="00C3117E"/>
    <w:rsid w:val="00C41972"/>
    <w:rsid w:val="00C45FF6"/>
    <w:rsid w:val="00C61694"/>
    <w:rsid w:val="00C7421D"/>
    <w:rsid w:val="00C81B47"/>
    <w:rsid w:val="00C84967"/>
    <w:rsid w:val="00C91EA6"/>
    <w:rsid w:val="00C92AE2"/>
    <w:rsid w:val="00C971E3"/>
    <w:rsid w:val="00CA255B"/>
    <w:rsid w:val="00CA40DA"/>
    <w:rsid w:val="00CA780E"/>
    <w:rsid w:val="00CB34E0"/>
    <w:rsid w:val="00CB37CB"/>
    <w:rsid w:val="00CC2FBE"/>
    <w:rsid w:val="00CC5158"/>
    <w:rsid w:val="00CD1920"/>
    <w:rsid w:val="00CD2731"/>
    <w:rsid w:val="00D0306E"/>
    <w:rsid w:val="00D15C6E"/>
    <w:rsid w:val="00D1670F"/>
    <w:rsid w:val="00D22D4B"/>
    <w:rsid w:val="00D33B03"/>
    <w:rsid w:val="00D422AC"/>
    <w:rsid w:val="00D45903"/>
    <w:rsid w:val="00D4757C"/>
    <w:rsid w:val="00D53B77"/>
    <w:rsid w:val="00D6310A"/>
    <w:rsid w:val="00D73A86"/>
    <w:rsid w:val="00D74C6E"/>
    <w:rsid w:val="00D7679E"/>
    <w:rsid w:val="00D85154"/>
    <w:rsid w:val="00D90E5A"/>
    <w:rsid w:val="00D93CD8"/>
    <w:rsid w:val="00DD7E19"/>
    <w:rsid w:val="00DE0807"/>
    <w:rsid w:val="00DF7036"/>
    <w:rsid w:val="00DF7CBD"/>
    <w:rsid w:val="00E163E9"/>
    <w:rsid w:val="00E373A1"/>
    <w:rsid w:val="00E53D7E"/>
    <w:rsid w:val="00E65671"/>
    <w:rsid w:val="00E745FE"/>
    <w:rsid w:val="00E84ADD"/>
    <w:rsid w:val="00E9299D"/>
    <w:rsid w:val="00E93906"/>
    <w:rsid w:val="00EC024B"/>
    <w:rsid w:val="00EC343D"/>
    <w:rsid w:val="00EE4070"/>
    <w:rsid w:val="00F11126"/>
    <w:rsid w:val="00F1382B"/>
    <w:rsid w:val="00F60829"/>
    <w:rsid w:val="00F635C1"/>
    <w:rsid w:val="00F722FF"/>
    <w:rsid w:val="00F77AA7"/>
    <w:rsid w:val="00F821C9"/>
    <w:rsid w:val="00FB520C"/>
    <w:rsid w:val="00FC0A2B"/>
    <w:rsid w:val="00FC365E"/>
    <w:rsid w:val="00FD0E1C"/>
    <w:rsid w:val="00FE0F62"/>
    <w:rsid w:val="00FE10AD"/>
    <w:rsid w:val="00FE51FD"/>
    <w:rsid w:val="00FF1C00"/>
    <w:rsid w:val="00FF1DC6"/>
    <w:rsid w:val="00FF6242"/>
    <w:rsid w:val="124415A8"/>
    <w:rsid w:val="468E335B"/>
    <w:rsid w:val="4C9A5996"/>
    <w:rsid w:val="511A7C96"/>
    <w:rsid w:val="691DB96C"/>
    <w:rsid w:val="6A4DC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40CD3E"/>
  <w15:docId w15:val="{AB53227D-0216-4BDA-9B75-D6AD458A7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04FF"/>
    <w:rPr>
      <w:color w:val="00000A"/>
      <w:kern w:val="1"/>
      <w:sz w:val="24"/>
    </w:rPr>
  </w:style>
  <w:style w:type="paragraph" w:styleId="Titolo1">
    <w:name w:val="heading 1"/>
    <w:basedOn w:val="Normale"/>
    <w:next w:val="Corpotesto"/>
    <w:qFormat/>
    <w:rsid w:val="008C04FF"/>
    <w:pPr>
      <w:keepNext/>
      <w:numPr>
        <w:numId w:val="1"/>
      </w:numPr>
      <w:spacing w:line="480" w:lineRule="atLeast"/>
      <w:ind w:left="284" w:right="335" w:hanging="284"/>
      <w:jc w:val="both"/>
      <w:outlineLvl w:val="0"/>
    </w:pPr>
    <w:rPr>
      <w:b/>
      <w:i/>
      <w:sz w:val="28"/>
    </w:rPr>
  </w:style>
  <w:style w:type="paragraph" w:styleId="Titolo2">
    <w:name w:val="heading 2"/>
    <w:basedOn w:val="Normale"/>
    <w:next w:val="Corpotesto"/>
    <w:qFormat/>
    <w:rsid w:val="008C04FF"/>
    <w:pPr>
      <w:keepNext/>
      <w:numPr>
        <w:ilvl w:val="1"/>
        <w:numId w:val="1"/>
      </w:numPr>
      <w:ind w:left="0" w:right="51" w:firstLine="0"/>
      <w:jc w:val="center"/>
      <w:outlineLvl w:val="1"/>
    </w:pPr>
    <w:rPr>
      <w:i/>
      <w:sz w:val="28"/>
    </w:rPr>
  </w:style>
  <w:style w:type="paragraph" w:styleId="Titolo3">
    <w:name w:val="heading 3"/>
    <w:basedOn w:val="Normale"/>
    <w:next w:val="Corpotesto"/>
    <w:qFormat/>
    <w:rsid w:val="008C04FF"/>
    <w:pPr>
      <w:keepNext/>
      <w:numPr>
        <w:ilvl w:val="2"/>
        <w:numId w:val="1"/>
      </w:numPr>
      <w:spacing w:line="480" w:lineRule="atLeast"/>
      <w:ind w:left="0" w:right="51" w:firstLine="0"/>
      <w:jc w:val="center"/>
      <w:outlineLvl w:val="2"/>
    </w:pPr>
    <w:rPr>
      <w:b/>
      <w:bCs/>
      <w:sz w:val="28"/>
    </w:rPr>
  </w:style>
  <w:style w:type="paragraph" w:styleId="Titolo4">
    <w:name w:val="heading 4"/>
    <w:basedOn w:val="Normale"/>
    <w:next w:val="Corpotesto"/>
    <w:qFormat/>
    <w:rsid w:val="008C04FF"/>
    <w:pPr>
      <w:keepNext/>
      <w:numPr>
        <w:ilvl w:val="3"/>
        <w:numId w:val="1"/>
      </w:numPr>
      <w:spacing w:line="480" w:lineRule="atLeast"/>
      <w:ind w:left="0" w:right="51" w:firstLine="0"/>
      <w:jc w:val="center"/>
      <w:outlineLvl w:val="3"/>
    </w:pPr>
    <w:rPr>
      <w:b/>
      <w:i/>
      <w:sz w:val="28"/>
    </w:rPr>
  </w:style>
  <w:style w:type="paragraph" w:styleId="Titolo5">
    <w:name w:val="heading 5"/>
    <w:basedOn w:val="Normale"/>
    <w:next w:val="Corpotesto"/>
    <w:qFormat/>
    <w:rsid w:val="008C04FF"/>
    <w:pPr>
      <w:keepNext/>
      <w:numPr>
        <w:ilvl w:val="4"/>
        <w:numId w:val="1"/>
      </w:numPr>
      <w:spacing w:line="480" w:lineRule="atLeast"/>
      <w:ind w:left="786" w:right="51" w:firstLine="0"/>
      <w:jc w:val="center"/>
      <w:outlineLvl w:val="4"/>
    </w:pPr>
    <w:rPr>
      <w:b/>
    </w:rPr>
  </w:style>
  <w:style w:type="paragraph" w:styleId="Titolo6">
    <w:name w:val="heading 6"/>
    <w:basedOn w:val="Normale"/>
    <w:next w:val="Corpotesto"/>
    <w:qFormat/>
    <w:rsid w:val="008C04FF"/>
    <w:pPr>
      <w:keepNext/>
      <w:numPr>
        <w:ilvl w:val="5"/>
        <w:numId w:val="1"/>
      </w:numPr>
      <w:shd w:val="clear" w:color="auto" w:fill="DFDFDF"/>
      <w:spacing w:line="480" w:lineRule="atLeast"/>
      <w:ind w:left="0" w:right="51" w:firstLine="0"/>
      <w:jc w:val="both"/>
      <w:outlineLvl w:val="5"/>
    </w:pPr>
    <w:rPr>
      <w:b/>
      <w:i/>
    </w:rPr>
  </w:style>
  <w:style w:type="paragraph" w:styleId="Titolo7">
    <w:name w:val="heading 7"/>
    <w:basedOn w:val="Normale"/>
    <w:next w:val="Corpotesto"/>
    <w:qFormat/>
    <w:rsid w:val="008C04FF"/>
    <w:pPr>
      <w:keepNext/>
      <w:numPr>
        <w:ilvl w:val="6"/>
        <w:numId w:val="1"/>
      </w:numPr>
      <w:ind w:left="0" w:right="51" w:firstLine="0"/>
      <w:jc w:val="center"/>
      <w:outlineLvl w:val="6"/>
    </w:pPr>
    <w:rPr>
      <w:sz w:val="28"/>
    </w:rPr>
  </w:style>
  <w:style w:type="paragraph" w:styleId="Titolo8">
    <w:name w:val="heading 8"/>
    <w:basedOn w:val="Normale"/>
    <w:next w:val="Corpotesto"/>
    <w:qFormat/>
    <w:rsid w:val="008C04FF"/>
    <w:pPr>
      <w:keepNext/>
      <w:numPr>
        <w:ilvl w:val="7"/>
        <w:numId w:val="1"/>
      </w:numPr>
      <w:ind w:left="0" w:right="51" w:firstLine="0"/>
      <w:jc w:val="center"/>
      <w:outlineLvl w:val="7"/>
    </w:pPr>
    <w:rPr>
      <w:b/>
      <w:bCs/>
    </w:rPr>
  </w:style>
  <w:style w:type="paragraph" w:styleId="Titolo9">
    <w:name w:val="heading 9"/>
    <w:basedOn w:val="Normale"/>
    <w:next w:val="Corpotesto"/>
    <w:qFormat/>
    <w:rsid w:val="008C04FF"/>
    <w:pPr>
      <w:keepNext/>
      <w:numPr>
        <w:ilvl w:val="8"/>
        <w:numId w:val="1"/>
      </w:numPr>
      <w:outlineLvl w:val="8"/>
    </w:pPr>
    <w:rPr>
      <w:u w:val="doub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8C04FF"/>
  </w:style>
  <w:style w:type="character" w:customStyle="1" w:styleId="WW8Num1z1">
    <w:name w:val="WW8Num1z1"/>
    <w:rsid w:val="008C04FF"/>
  </w:style>
  <w:style w:type="character" w:customStyle="1" w:styleId="WW8Num1z2">
    <w:name w:val="WW8Num1z2"/>
    <w:rsid w:val="008C04FF"/>
  </w:style>
  <w:style w:type="character" w:customStyle="1" w:styleId="WW8Num1z3">
    <w:name w:val="WW8Num1z3"/>
    <w:rsid w:val="008C04FF"/>
  </w:style>
  <w:style w:type="character" w:customStyle="1" w:styleId="WW8Num1z4">
    <w:name w:val="WW8Num1z4"/>
    <w:rsid w:val="008C04FF"/>
  </w:style>
  <w:style w:type="character" w:customStyle="1" w:styleId="WW8Num1z5">
    <w:name w:val="WW8Num1z5"/>
    <w:rsid w:val="008C04FF"/>
  </w:style>
  <w:style w:type="character" w:customStyle="1" w:styleId="WW8Num1z6">
    <w:name w:val="WW8Num1z6"/>
    <w:rsid w:val="008C04FF"/>
  </w:style>
  <w:style w:type="character" w:customStyle="1" w:styleId="WW8Num1z7">
    <w:name w:val="WW8Num1z7"/>
    <w:rsid w:val="008C04FF"/>
  </w:style>
  <w:style w:type="character" w:customStyle="1" w:styleId="WW8Num1z8">
    <w:name w:val="WW8Num1z8"/>
    <w:rsid w:val="008C04FF"/>
  </w:style>
  <w:style w:type="character" w:customStyle="1" w:styleId="WW8Num2z0">
    <w:name w:val="WW8Num2z0"/>
    <w:rsid w:val="008C04FF"/>
    <w:rPr>
      <w:rFonts w:ascii="Wingdings" w:hAnsi="Wingdings" w:cs="Wingdings"/>
      <w:b/>
      <w:sz w:val="22"/>
      <w:highlight w:val="yellow"/>
    </w:rPr>
  </w:style>
  <w:style w:type="character" w:customStyle="1" w:styleId="WW8Num2z1">
    <w:name w:val="WW8Num2z1"/>
    <w:rsid w:val="008C04FF"/>
    <w:rPr>
      <w:rFonts w:ascii="Courier New" w:hAnsi="Courier New" w:cs="Courier New"/>
    </w:rPr>
  </w:style>
  <w:style w:type="character" w:customStyle="1" w:styleId="WW8Num2z3">
    <w:name w:val="WW8Num2z3"/>
    <w:rsid w:val="008C04FF"/>
    <w:rPr>
      <w:rFonts w:ascii="Symbol" w:hAnsi="Symbol" w:cs="Symbol"/>
      <w:b/>
      <w:sz w:val="22"/>
    </w:rPr>
  </w:style>
  <w:style w:type="character" w:customStyle="1" w:styleId="WW8Num3z0">
    <w:name w:val="WW8Num3z0"/>
    <w:rsid w:val="008C04FF"/>
    <w:rPr>
      <w:rFonts w:cs="Courier New"/>
      <w:b/>
      <w:strike w:val="0"/>
      <w:dstrike w:val="0"/>
      <w:color w:val="00000A"/>
      <w:sz w:val="22"/>
      <w:szCs w:val="24"/>
      <w:highlight w:val="yellow"/>
    </w:rPr>
  </w:style>
  <w:style w:type="character" w:customStyle="1" w:styleId="WW8Num3z1">
    <w:name w:val="WW8Num3z1"/>
    <w:rsid w:val="008C04FF"/>
    <w:rPr>
      <w:rFonts w:ascii="Courier New" w:hAnsi="Courier New" w:cs="Courier New"/>
    </w:rPr>
  </w:style>
  <w:style w:type="character" w:customStyle="1" w:styleId="WW8Num3z2">
    <w:name w:val="WW8Num3z2"/>
    <w:rsid w:val="008C04FF"/>
    <w:rPr>
      <w:rFonts w:ascii="Wingdings" w:hAnsi="Wingdings" w:cs="Wingdings"/>
      <w:b/>
      <w:sz w:val="22"/>
    </w:rPr>
  </w:style>
  <w:style w:type="character" w:customStyle="1" w:styleId="WW8Num3z3">
    <w:name w:val="WW8Num3z3"/>
    <w:rsid w:val="008C04FF"/>
    <w:rPr>
      <w:rFonts w:ascii="Symbol" w:hAnsi="Symbol" w:cs="Symbol"/>
      <w:b/>
      <w:sz w:val="22"/>
    </w:rPr>
  </w:style>
  <w:style w:type="character" w:customStyle="1" w:styleId="WW8Num4z0">
    <w:name w:val="WW8Num4z0"/>
    <w:rsid w:val="008C04FF"/>
    <w:rPr>
      <w:rFonts w:ascii="Wingdings" w:hAnsi="Wingdings" w:cs="Wingdings"/>
      <w:b/>
      <w:sz w:val="22"/>
    </w:rPr>
  </w:style>
  <w:style w:type="character" w:customStyle="1" w:styleId="WW8Num4z1">
    <w:name w:val="WW8Num4z1"/>
    <w:rsid w:val="008C04FF"/>
    <w:rPr>
      <w:rFonts w:cs="Times New Roman"/>
    </w:rPr>
  </w:style>
  <w:style w:type="character" w:customStyle="1" w:styleId="WW8Num5z0">
    <w:name w:val="WW8Num5z0"/>
    <w:rsid w:val="008C04FF"/>
    <w:rPr>
      <w:rFonts w:eastAsia="SimSun" w:cs="Arial"/>
      <w:b/>
      <w:i/>
      <w:strike w:val="0"/>
      <w:dstrike w:val="0"/>
      <w:color w:val="00000A"/>
      <w:sz w:val="22"/>
      <w:szCs w:val="24"/>
      <w:lang w:eastAsia="zh-CN" w:bidi="hi-IN"/>
    </w:rPr>
  </w:style>
  <w:style w:type="character" w:customStyle="1" w:styleId="WW8Num5z1">
    <w:name w:val="WW8Num5z1"/>
    <w:rsid w:val="008C04FF"/>
  </w:style>
  <w:style w:type="character" w:customStyle="1" w:styleId="WW8Num5z2">
    <w:name w:val="WW8Num5z2"/>
    <w:rsid w:val="008C04FF"/>
  </w:style>
  <w:style w:type="character" w:customStyle="1" w:styleId="WW8Num5z3">
    <w:name w:val="WW8Num5z3"/>
    <w:rsid w:val="008C04FF"/>
  </w:style>
  <w:style w:type="character" w:customStyle="1" w:styleId="WW8Num5z4">
    <w:name w:val="WW8Num5z4"/>
    <w:rsid w:val="008C04FF"/>
  </w:style>
  <w:style w:type="character" w:customStyle="1" w:styleId="WW8Num5z5">
    <w:name w:val="WW8Num5z5"/>
    <w:rsid w:val="008C04FF"/>
  </w:style>
  <w:style w:type="character" w:customStyle="1" w:styleId="WW8Num5z6">
    <w:name w:val="WW8Num5z6"/>
    <w:rsid w:val="008C04FF"/>
  </w:style>
  <w:style w:type="character" w:customStyle="1" w:styleId="WW8Num5z7">
    <w:name w:val="WW8Num5z7"/>
    <w:rsid w:val="008C04FF"/>
  </w:style>
  <w:style w:type="character" w:customStyle="1" w:styleId="WW8Num5z8">
    <w:name w:val="WW8Num5z8"/>
    <w:rsid w:val="008C04FF"/>
  </w:style>
  <w:style w:type="character" w:customStyle="1" w:styleId="WW8Num6z0">
    <w:name w:val="WW8Num6z0"/>
    <w:rsid w:val="008C04FF"/>
    <w:rPr>
      <w:rFonts w:cs="Garamond"/>
      <w:b/>
      <w:i/>
      <w:szCs w:val="24"/>
    </w:rPr>
  </w:style>
  <w:style w:type="character" w:customStyle="1" w:styleId="WW8Num6z1">
    <w:name w:val="WW8Num6z1"/>
    <w:rsid w:val="008C04FF"/>
  </w:style>
  <w:style w:type="character" w:customStyle="1" w:styleId="WW8Num6z2">
    <w:name w:val="WW8Num6z2"/>
    <w:rsid w:val="008C04FF"/>
  </w:style>
  <w:style w:type="character" w:customStyle="1" w:styleId="WW8Num6z3">
    <w:name w:val="WW8Num6z3"/>
    <w:rsid w:val="008C04FF"/>
  </w:style>
  <w:style w:type="character" w:customStyle="1" w:styleId="WW8Num6z4">
    <w:name w:val="WW8Num6z4"/>
    <w:rsid w:val="008C04FF"/>
  </w:style>
  <w:style w:type="character" w:customStyle="1" w:styleId="WW8Num6z5">
    <w:name w:val="WW8Num6z5"/>
    <w:rsid w:val="008C04FF"/>
  </w:style>
  <w:style w:type="character" w:customStyle="1" w:styleId="WW8Num6z6">
    <w:name w:val="WW8Num6z6"/>
    <w:rsid w:val="008C04FF"/>
  </w:style>
  <w:style w:type="character" w:customStyle="1" w:styleId="WW8Num6z7">
    <w:name w:val="WW8Num6z7"/>
    <w:rsid w:val="008C04FF"/>
  </w:style>
  <w:style w:type="character" w:customStyle="1" w:styleId="WW8Num6z8">
    <w:name w:val="WW8Num6z8"/>
    <w:rsid w:val="008C04FF"/>
  </w:style>
  <w:style w:type="character" w:customStyle="1" w:styleId="WW8Num7z0">
    <w:name w:val="WW8Num7z0"/>
    <w:rsid w:val="008C04FF"/>
    <w:rPr>
      <w:rFonts w:ascii="Wingdings" w:hAnsi="Wingdings" w:cs="Wingdings"/>
      <w:b/>
      <w:color w:val="auto"/>
      <w:sz w:val="22"/>
      <w:szCs w:val="22"/>
      <w:shd w:val="clear" w:color="auto" w:fill="auto"/>
    </w:rPr>
  </w:style>
  <w:style w:type="character" w:customStyle="1" w:styleId="WW8Num7z1">
    <w:name w:val="WW8Num7z1"/>
    <w:rsid w:val="008C04FF"/>
    <w:rPr>
      <w:rFonts w:ascii="Courier New" w:hAnsi="Courier New" w:cs="Courier New"/>
    </w:rPr>
  </w:style>
  <w:style w:type="character" w:customStyle="1" w:styleId="WW8Num7z3">
    <w:name w:val="WW8Num7z3"/>
    <w:rsid w:val="008C04FF"/>
    <w:rPr>
      <w:rFonts w:ascii="Symbol" w:hAnsi="Symbol" w:cs="Symbol"/>
      <w:b/>
      <w:sz w:val="22"/>
    </w:rPr>
  </w:style>
  <w:style w:type="character" w:customStyle="1" w:styleId="WW8Num8z0">
    <w:name w:val="WW8Num8z0"/>
    <w:rsid w:val="008C04FF"/>
    <w:rPr>
      <w:rFonts w:ascii="Symbol" w:hAnsi="Symbol" w:cs="Symbol"/>
      <w:b/>
      <w:color w:val="auto"/>
      <w:sz w:val="22"/>
      <w:szCs w:val="22"/>
    </w:rPr>
  </w:style>
  <w:style w:type="character" w:customStyle="1" w:styleId="WW8Num8z1">
    <w:name w:val="WW8Num8z1"/>
    <w:rsid w:val="008C04FF"/>
    <w:rPr>
      <w:rFonts w:ascii="Courier New" w:hAnsi="Courier New" w:cs="Courier New"/>
    </w:rPr>
  </w:style>
  <w:style w:type="character" w:customStyle="1" w:styleId="WW8Num8z2">
    <w:name w:val="WW8Num8z2"/>
    <w:rsid w:val="008C04FF"/>
    <w:rPr>
      <w:rFonts w:ascii="Wingdings" w:hAnsi="Wingdings" w:cs="Wingdings"/>
      <w:b/>
      <w:sz w:val="22"/>
    </w:rPr>
  </w:style>
  <w:style w:type="character" w:customStyle="1" w:styleId="WW8Num9z0">
    <w:name w:val="WW8Num9z0"/>
    <w:rsid w:val="008C04FF"/>
    <w:rPr>
      <w:rFonts w:ascii="Wingdings" w:hAnsi="Wingdings" w:cs="Wingdings"/>
      <w:b/>
      <w:sz w:val="22"/>
    </w:rPr>
  </w:style>
  <w:style w:type="character" w:customStyle="1" w:styleId="WW8Num9z1">
    <w:name w:val="WW8Num9z1"/>
    <w:rsid w:val="008C04FF"/>
    <w:rPr>
      <w:rFonts w:ascii="Courier New" w:hAnsi="Courier New" w:cs="Courier New"/>
    </w:rPr>
  </w:style>
  <w:style w:type="character" w:customStyle="1" w:styleId="WW8Num9z3">
    <w:name w:val="WW8Num9z3"/>
    <w:rsid w:val="008C04FF"/>
    <w:rPr>
      <w:rFonts w:ascii="Symbol" w:hAnsi="Symbol" w:cs="Symbol"/>
      <w:b/>
      <w:sz w:val="22"/>
    </w:rPr>
  </w:style>
  <w:style w:type="character" w:customStyle="1" w:styleId="WW8Num10z0">
    <w:name w:val="WW8Num10z0"/>
    <w:rsid w:val="008C04FF"/>
    <w:rPr>
      <w:rFonts w:ascii="Symbol" w:hAnsi="Symbol" w:cs="Symbol"/>
      <w:b w:val="0"/>
      <w:color w:val="00000A"/>
      <w:sz w:val="22"/>
    </w:rPr>
  </w:style>
  <w:style w:type="character" w:customStyle="1" w:styleId="WW8Num10z1">
    <w:name w:val="WW8Num10z1"/>
    <w:rsid w:val="008C04FF"/>
    <w:rPr>
      <w:rFonts w:ascii="Courier New" w:hAnsi="Courier New" w:cs="Courier New"/>
    </w:rPr>
  </w:style>
  <w:style w:type="character" w:customStyle="1" w:styleId="WW8Num10z2">
    <w:name w:val="WW8Num10z2"/>
    <w:rsid w:val="008C04FF"/>
    <w:rPr>
      <w:rFonts w:ascii="Wingdings" w:hAnsi="Wingdings" w:cs="Wingdings"/>
      <w:b/>
      <w:sz w:val="22"/>
    </w:rPr>
  </w:style>
  <w:style w:type="character" w:customStyle="1" w:styleId="WW8Num10z3">
    <w:name w:val="WW8Num10z3"/>
    <w:rsid w:val="008C04FF"/>
    <w:rPr>
      <w:rFonts w:ascii="Symbol" w:hAnsi="Symbol" w:cs="Symbol"/>
      <w:b/>
      <w:sz w:val="22"/>
    </w:rPr>
  </w:style>
  <w:style w:type="character" w:customStyle="1" w:styleId="WW8Num11z0">
    <w:name w:val="WW8Num11z0"/>
    <w:rsid w:val="008C04FF"/>
    <w:rPr>
      <w:rFonts w:ascii="Times New Roman" w:hAnsi="Times New Roman" w:cs="Times New Roman"/>
      <w:b/>
      <w:color w:val="00000A"/>
      <w:sz w:val="22"/>
      <w:u w:val="none"/>
    </w:rPr>
  </w:style>
  <w:style w:type="character" w:customStyle="1" w:styleId="WW8Num11z1">
    <w:name w:val="WW8Num11z1"/>
    <w:rsid w:val="008C04FF"/>
    <w:rPr>
      <w:rFonts w:ascii="Courier New" w:hAnsi="Courier New" w:cs="Courier New"/>
    </w:rPr>
  </w:style>
  <w:style w:type="character" w:customStyle="1" w:styleId="WW8Num11z2">
    <w:name w:val="WW8Num11z2"/>
    <w:rsid w:val="008C04FF"/>
    <w:rPr>
      <w:rFonts w:ascii="Wingdings" w:hAnsi="Wingdings" w:cs="Wingdings"/>
      <w:b/>
      <w:sz w:val="22"/>
    </w:rPr>
  </w:style>
  <w:style w:type="character" w:customStyle="1" w:styleId="WW8Num11z3">
    <w:name w:val="WW8Num11z3"/>
    <w:rsid w:val="008C04FF"/>
    <w:rPr>
      <w:rFonts w:ascii="Symbol" w:hAnsi="Symbol" w:cs="Symbol"/>
      <w:b/>
      <w:sz w:val="22"/>
    </w:rPr>
  </w:style>
  <w:style w:type="character" w:customStyle="1" w:styleId="WW8Num12z0">
    <w:name w:val="WW8Num12z0"/>
    <w:rsid w:val="008C04FF"/>
    <w:rPr>
      <w:b/>
      <w:szCs w:val="24"/>
    </w:rPr>
  </w:style>
  <w:style w:type="character" w:customStyle="1" w:styleId="WW8Num12z1">
    <w:name w:val="WW8Num12z1"/>
    <w:rsid w:val="008C04FF"/>
  </w:style>
  <w:style w:type="character" w:customStyle="1" w:styleId="WW8Num12z2">
    <w:name w:val="WW8Num12z2"/>
    <w:rsid w:val="008C04FF"/>
  </w:style>
  <w:style w:type="character" w:customStyle="1" w:styleId="WW8Num12z3">
    <w:name w:val="WW8Num12z3"/>
    <w:rsid w:val="008C04FF"/>
  </w:style>
  <w:style w:type="character" w:customStyle="1" w:styleId="WW8Num12z4">
    <w:name w:val="WW8Num12z4"/>
    <w:rsid w:val="008C04FF"/>
  </w:style>
  <w:style w:type="character" w:customStyle="1" w:styleId="WW8Num12z5">
    <w:name w:val="WW8Num12z5"/>
    <w:rsid w:val="008C04FF"/>
  </w:style>
  <w:style w:type="character" w:customStyle="1" w:styleId="WW8Num12z6">
    <w:name w:val="WW8Num12z6"/>
    <w:rsid w:val="008C04FF"/>
  </w:style>
  <w:style w:type="character" w:customStyle="1" w:styleId="WW8Num12z7">
    <w:name w:val="WW8Num12z7"/>
    <w:rsid w:val="008C04FF"/>
  </w:style>
  <w:style w:type="character" w:customStyle="1" w:styleId="WW8Num12z8">
    <w:name w:val="WW8Num12z8"/>
    <w:rsid w:val="008C04FF"/>
  </w:style>
  <w:style w:type="character" w:customStyle="1" w:styleId="WW8Num2z2">
    <w:name w:val="WW8Num2z2"/>
    <w:rsid w:val="008C04FF"/>
    <w:rPr>
      <w:rFonts w:ascii="Wingdings" w:hAnsi="Wingdings" w:cs="Wingdings"/>
      <w:b/>
      <w:sz w:val="22"/>
    </w:rPr>
  </w:style>
  <w:style w:type="character" w:customStyle="1" w:styleId="WW8Num4z2">
    <w:name w:val="WW8Num4z2"/>
    <w:rsid w:val="008C04FF"/>
  </w:style>
  <w:style w:type="character" w:customStyle="1" w:styleId="WW8Num4z3">
    <w:name w:val="WW8Num4z3"/>
    <w:rsid w:val="008C04FF"/>
  </w:style>
  <w:style w:type="character" w:customStyle="1" w:styleId="WW8Num4z4">
    <w:name w:val="WW8Num4z4"/>
    <w:rsid w:val="008C04FF"/>
  </w:style>
  <w:style w:type="character" w:customStyle="1" w:styleId="WW8Num4z5">
    <w:name w:val="WW8Num4z5"/>
    <w:rsid w:val="008C04FF"/>
  </w:style>
  <w:style w:type="character" w:customStyle="1" w:styleId="WW8Num4z6">
    <w:name w:val="WW8Num4z6"/>
    <w:rsid w:val="008C04FF"/>
  </w:style>
  <w:style w:type="character" w:customStyle="1" w:styleId="WW8Num4z7">
    <w:name w:val="WW8Num4z7"/>
    <w:rsid w:val="008C04FF"/>
  </w:style>
  <w:style w:type="character" w:customStyle="1" w:styleId="WW8Num4z8">
    <w:name w:val="WW8Num4z8"/>
    <w:rsid w:val="008C04FF"/>
  </w:style>
  <w:style w:type="character" w:customStyle="1" w:styleId="WW8Num7z2">
    <w:name w:val="WW8Num7z2"/>
    <w:rsid w:val="008C04FF"/>
    <w:rPr>
      <w:rFonts w:ascii="Wingdings" w:hAnsi="Wingdings" w:cs="Wingdings"/>
      <w:b/>
      <w:sz w:val="22"/>
    </w:rPr>
  </w:style>
  <w:style w:type="character" w:customStyle="1" w:styleId="WW8Num8z3">
    <w:name w:val="WW8Num8z3"/>
    <w:rsid w:val="008C04FF"/>
    <w:rPr>
      <w:rFonts w:ascii="Symbol" w:hAnsi="Symbol" w:cs="Symbol"/>
      <w:b/>
      <w:sz w:val="22"/>
    </w:rPr>
  </w:style>
  <w:style w:type="character" w:customStyle="1" w:styleId="WW8Num9z2">
    <w:name w:val="WW8Num9z2"/>
    <w:rsid w:val="008C04FF"/>
    <w:rPr>
      <w:rFonts w:ascii="Wingdings" w:hAnsi="Wingdings" w:cs="Wingdings"/>
      <w:b/>
      <w:sz w:val="22"/>
    </w:rPr>
  </w:style>
  <w:style w:type="character" w:customStyle="1" w:styleId="WW8Num11z4">
    <w:name w:val="WW8Num11z4"/>
    <w:rsid w:val="008C04FF"/>
  </w:style>
  <w:style w:type="character" w:customStyle="1" w:styleId="WW8Num11z5">
    <w:name w:val="WW8Num11z5"/>
    <w:rsid w:val="008C04FF"/>
  </w:style>
  <w:style w:type="character" w:customStyle="1" w:styleId="WW8Num11z6">
    <w:name w:val="WW8Num11z6"/>
    <w:rsid w:val="008C04FF"/>
  </w:style>
  <w:style w:type="character" w:customStyle="1" w:styleId="WW8Num11z7">
    <w:name w:val="WW8Num11z7"/>
    <w:rsid w:val="008C04FF"/>
  </w:style>
  <w:style w:type="character" w:customStyle="1" w:styleId="WW8Num11z8">
    <w:name w:val="WW8Num11z8"/>
    <w:rsid w:val="008C04FF"/>
  </w:style>
  <w:style w:type="character" w:customStyle="1" w:styleId="Carpredefinitoparagrafo1">
    <w:name w:val="Car. predefinito paragrafo1"/>
    <w:rsid w:val="008C04FF"/>
  </w:style>
  <w:style w:type="character" w:customStyle="1" w:styleId="Titolo1Carattere">
    <w:name w:val="Titolo 1 Carattere"/>
    <w:basedOn w:val="Carpredefinitoparagrafo1"/>
    <w:rsid w:val="008C04FF"/>
    <w:rPr>
      <w:rFonts w:ascii="Cambria" w:hAnsi="Cambria" w:cs="Times New Roman"/>
      <w:b/>
      <w:bCs/>
      <w:sz w:val="32"/>
      <w:szCs w:val="32"/>
    </w:rPr>
  </w:style>
  <w:style w:type="character" w:customStyle="1" w:styleId="Titolo2Carattere">
    <w:name w:val="Titolo 2 Carattere"/>
    <w:basedOn w:val="Carpredefinitoparagrafo1"/>
    <w:rsid w:val="008C04F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1"/>
    <w:rsid w:val="008C04FF"/>
    <w:rPr>
      <w:rFonts w:cs="Times New Roman"/>
      <w:b/>
      <w:bCs/>
      <w:sz w:val="28"/>
    </w:rPr>
  </w:style>
  <w:style w:type="character" w:customStyle="1" w:styleId="Titolo4Carattere">
    <w:name w:val="Titolo 4 Carattere"/>
    <w:basedOn w:val="Carpredefinitoparagrafo1"/>
    <w:rsid w:val="008C04FF"/>
    <w:rPr>
      <w:rFonts w:ascii="Calibri" w:hAnsi="Calibri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1"/>
    <w:rsid w:val="008C04F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1"/>
    <w:rsid w:val="008C04FF"/>
    <w:rPr>
      <w:i/>
      <w:sz w:val="24"/>
      <w:szCs w:val="20"/>
      <w:shd w:val="clear" w:color="auto" w:fill="DFDFDF"/>
    </w:rPr>
  </w:style>
  <w:style w:type="character" w:customStyle="1" w:styleId="Titolo7Carattere">
    <w:name w:val="Titolo 7 Carattere"/>
    <w:basedOn w:val="Carpredefinitoparagrafo1"/>
    <w:rsid w:val="008C04FF"/>
    <w:rPr>
      <w:rFonts w:cs="Times New Roman"/>
      <w:sz w:val="28"/>
    </w:rPr>
  </w:style>
  <w:style w:type="character" w:customStyle="1" w:styleId="Titolo8Carattere">
    <w:name w:val="Titolo 8 Carattere"/>
    <w:basedOn w:val="Carpredefinitoparagrafo1"/>
    <w:rsid w:val="008C04FF"/>
    <w:rPr>
      <w:rFonts w:ascii="Calibri" w:hAnsi="Calibri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1"/>
    <w:rsid w:val="008C04FF"/>
    <w:rPr>
      <w:rFonts w:cs="Times New Roman"/>
      <w:sz w:val="24"/>
      <w:u w:val="double"/>
    </w:rPr>
  </w:style>
  <w:style w:type="character" w:customStyle="1" w:styleId="TestofumettoCarattere">
    <w:name w:val="Testo fumetto Carattere"/>
    <w:basedOn w:val="Carpredefinitoparagrafo1"/>
    <w:rsid w:val="008C04FF"/>
    <w:rPr>
      <w:rFonts w:ascii="Segoe UI" w:hAnsi="Segoe UI" w:cs="Segoe UI"/>
      <w:sz w:val="18"/>
      <w:szCs w:val="18"/>
    </w:rPr>
  </w:style>
  <w:style w:type="character" w:customStyle="1" w:styleId="Numeropagina1">
    <w:name w:val="Numero pagina1"/>
    <w:basedOn w:val="Carpredefinitoparagrafo1"/>
    <w:rsid w:val="008C04FF"/>
    <w:rPr>
      <w:rFonts w:cs="Times New Roman"/>
    </w:rPr>
  </w:style>
  <w:style w:type="character" w:customStyle="1" w:styleId="PidipaginaCarattere">
    <w:name w:val="Piè di pagina Carattere"/>
    <w:basedOn w:val="Carpredefinitoparagrafo1"/>
    <w:uiPriority w:val="99"/>
    <w:rsid w:val="008C04FF"/>
    <w:rPr>
      <w:rFonts w:cs="Times New Roman"/>
      <w:sz w:val="24"/>
    </w:rPr>
  </w:style>
  <w:style w:type="character" w:customStyle="1" w:styleId="IntestazioneCarattere">
    <w:name w:val="Intestazione Carattere"/>
    <w:basedOn w:val="Carpredefinitoparagrafo1"/>
    <w:rsid w:val="008C04FF"/>
    <w:rPr>
      <w:rFonts w:cs="Times New Roman"/>
      <w:sz w:val="20"/>
      <w:szCs w:val="20"/>
    </w:rPr>
  </w:style>
  <w:style w:type="character" w:customStyle="1" w:styleId="Corpodeltesto2Carattere">
    <w:name w:val="Corpo del testo 2 Carattere"/>
    <w:basedOn w:val="Carpredefinitoparagrafo1"/>
    <w:rsid w:val="008C04FF"/>
    <w:rPr>
      <w:rFonts w:cs="Times New Roman"/>
      <w:sz w:val="24"/>
      <w:lang w:val="it-IT" w:eastAsia="it-IT"/>
    </w:rPr>
  </w:style>
  <w:style w:type="character" w:customStyle="1" w:styleId="RientrocorpodeltestoCarattere">
    <w:name w:val="Rientro corpo del testo Carattere"/>
    <w:basedOn w:val="Carpredefinitoparagrafo1"/>
    <w:rsid w:val="008C04FF"/>
    <w:rPr>
      <w:rFonts w:cs="Times New Roman"/>
      <w:sz w:val="24"/>
    </w:rPr>
  </w:style>
  <w:style w:type="character" w:customStyle="1" w:styleId="Corpodeltesto3Carattere">
    <w:name w:val="Corpo del testo 3 Carattere"/>
    <w:basedOn w:val="Carpredefinitoparagrafo1"/>
    <w:rsid w:val="008C04FF"/>
    <w:rPr>
      <w:rFonts w:cs="Times New Roman"/>
      <w:sz w:val="24"/>
      <w:u w:val="single"/>
    </w:rPr>
  </w:style>
  <w:style w:type="character" w:customStyle="1" w:styleId="TitoloCarattere">
    <w:name w:val="Titolo Carattere"/>
    <w:basedOn w:val="Carpredefinitoparagrafo1"/>
    <w:rsid w:val="008C04FF"/>
    <w:rPr>
      <w:rFonts w:ascii="Cambria" w:hAnsi="Cambria" w:cs="Times New Roman"/>
      <w:b/>
      <w:bCs/>
      <w:sz w:val="32"/>
      <w:szCs w:val="32"/>
    </w:rPr>
  </w:style>
  <w:style w:type="character" w:customStyle="1" w:styleId="TestocommentoCarattere">
    <w:name w:val="Testo commento Carattere"/>
    <w:basedOn w:val="Carpredefinitoparagrafo1"/>
    <w:rsid w:val="008C04FF"/>
    <w:rPr>
      <w:rFonts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8C04FF"/>
    <w:rPr>
      <w:rFonts w:cs="Times New Roman"/>
    </w:rPr>
  </w:style>
  <w:style w:type="character" w:customStyle="1" w:styleId="Rimandonotaapidipagina1">
    <w:name w:val="Rimando nota a piè di pagina1"/>
    <w:basedOn w:val="Carpredefinitoparagrafo1"/>
    <w:rsid w:val="008C04FF"/>
    <w:rPr>
      <w:rFonts w:cs="Times New Roman"/>
      <w:vertAlign w:val="superscript"/>
    </w:rPr>
  </w:style>
  <w:style w:type="character" w:customStyle="1" w:styleId="Rientrocorpodeltesto2Carattere">
    <w:name w:val="Rientro corpo del testo 2 Carattere"/>
    <w:basedOn w:val="Carpredefinitoparagrafo1"/>
    <w:link w:val="Rientrocorpodeltesto2"/>
    <w:uiPriority w:val="99"/>
    <w:rsid w:val="008C04FF"/>
    <w:rPr>
      <w:rFonts w:cs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1"/>
    <w:rsid w:val="008C04FF"/>
    <w:rPr>
      <w:rFonts w:cs="Times New Roman"/>
      <w:sz w:val="20"/>
      <w:szCs w:val="20"/>
    </w:rPr>
  </w:style>
  <w:style w:type="character" w:customStyle="1" w:styleId="Rimandonotadichiusura1">
    <w:name w:val="Rimando nota di chiusura1"/>
    <w:basedOn w:val="Carpredefinitoparagrafo1"/>
    <w:rsid w:val="008C04FF"/>
    <w:rPr>
      <w:rFonts w:cs="Times New Roman"/>
      <w:vertAlign w:val="superscript"/>
    </w:rPr>
  </w:style>
  <w:style w:type="character" w:customStyle="1" w:styleId="Rientrocorpodeltesto3Carattere">
    <w:name w:val="Rientro corpo del testo 3 Carattere"/>
    <w:basedOn w:val="Carpredefinitoparagrafo1"/>
    <w:rsid w:val="008C04FF"/>
    <w:rPr>
      <w:rFonts w:cs="Times New Roman"/>
      <w:color w:val="FF0000"/>
      <w:sz w:val="24"/>
    </w:rPr>
  </w:style>
  <w:style w:type="character" w:customStyle="1" w:styleId="Rimandocommento1">
    <w:name w:val="Rimando commento1"/>
    <w:basedOn w:val="Carpredefinitoparagrafo1"/>
    <w:rsid w:val="008C04FF"/>
    <w:rPr>
      <w:rFonts w:cs="Times New Roman"/>
      <w:sz w:val="16"/>
    </w:rPr>
  </w:style>
  <w:style w:type="character" w:styleId="Collegamentoipertestuale">
    <w:name w:val="Hyperlink"/>
    <w:basedOn w:val="Carpredefinitoparagrafo1"/>
    <w:rsid w:val="008C04FF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Carpredefinitoparagrafo1"/>
    <w:rsid w:val="008C04FF"/>
    <w:rPr>
      <w:rFonts w:cs="Times New Roman"/>
    </w:rPr>
  </w:style>
  <w:style w:type="character" w:customStyle="1" w:styleId="CorpodeltestoCarattere">
    <w:name w:val="Corpo del testo Carattere"/>
    <w:rsid w:val="008C04FF"/>
    <w:rPr>
      <w:sz w:val="24"/>
    </w:rPr>
  </w:style>
  <w:style w:type="character" w:customStyle="1" w:styleId="Enfasigrassetto1">
    <w:name w:val="Enfasi (grassetto)1"/>
    <w:basedOn w:val="Carpredefinitoparagrafo1"/>
    <w:rsid w:val="008C04FF"/>
    <w:rPr>
      <w:rFonts w:cs="Times New Roman"/>
      <w:b/>
    </w:rPr>
  </w:style>
  <w:style w:type="character" w:customStyle="1" w:styleId="PreformattatoHTMLCarattere">
    <w:name w:val="Preformattato HTML Carattere"/>
    <w:basedOn w:val="Carpredefinitoparagrafo1"/>
    <w:rsid w:val="008C04FF"/>
    <w:rPr>
      <w:rFonts w:ascii="Courier New" w:hAnsi="Courier New" w:cs="Times New Roman"/>
    </w:rPr>
  </w:style>
  <w:style w:type="character" w:customStyle="1" w:styleId="NessunaspaziaturaCarattere">
    <w:name w:val="Nessuna spaziatura Carattere"/>
    <w:rsid w:val="008C04FF"/>
    <w:rPr>
      <w:rFonts w:ascii="Calibri" w:hAnsi="Calibri" w:cs="Calibri"/>
      <w:sz w:val="22"/>
    </w:rPr>
  </w:style>
  <w:style w:type="character" w:customStyle="1" w:styleId="CorpodeltestoCarattere1">
    <w:name w:val="Corpo del testo Carattere1"/>
    <w:basedOn w:val="Carpredefinitoparagrafo1"/>
    <w:rsid w:val="008C04FF"/>
    <w:rPr>
      <w:rFonts w:cs="Times New Roman"/>
      <w:sz w:val="24"/>
    </w:rPr>
  </w:style>
  <w:style w:type="character" w:customStyle="1" w:styleId="MappadocumentoCarattere">
    <w:name w:val="Mappa documento Carattere"/>
    <w:basedOn w:val="Carpredefinitoparagrafo1"/>
    <w:rsid w:val="008C04FF"/>
    <w:rPr>
      <w:rFonts w:ascii="Tahoma" w:hAnsi="Tahoma" w:cs="Tahoma"/>
      <w:sz w:val="16"/>
      <w:szCs w:val="16"/>
    </w:rPr>
  </w:style>
  <w:style w:type="character" w:customStyle="1" w:styleId="SoggettocommentoCarattere">
    <w:name w:val="Soggetto commento Carattere"/>
    <w:basedOn w:val="TestocommentoCarattere"/>
    <w:rsid w:val="008C04FF"/>
    <w:rPr>
      <w:rFonts w:cs="Times New Roman"/>
      <w:b/>
      <w:bCs/>
      <w:sz w:val="20"/>
      <w:szCs w:val="20"/>
    </w:rPr>
  </w:style>
  <w:style w:type="character" w:customStyle="1" w:styleId="CarattereCarattere4">
    <w:name w:val="Carattere Carattere4"/>
    <w:rsid w:val="008C04FF"/>
    <w:rPr>
      <w:sz w:val="24"/>
      <w:lang w:val="it-IT" w:eastAsia="it-IT"/>
    </w:rPr>
  </w:style>
  <w:style w:type="character" w:customStyle="1" w:styleId="CarattereCarattere41">
    <w:name w:val="Carattere Carattere41"/>
    <w:rsid w:val="008C04FF"/>
    <w:rPr>
      <w:sz w:val="24"/>
      <w:lang w:val="it-IT" w:eastAsia="it-IT"/>
    </w:rPr>
  </w:style>
  <w:style w:type="character" w:customStyle="1" w:styleId="CarattereCarattere">
    <w:name w:val="Carattere Carattere"/>
    <w:basedOn w:val="Carpredefinitoparagrafo1"/>
    <w:rsid w:val="008C04FF"/>
    <w:rPr>
      <w:rFonts w:cs="Times New Roman"/>
    </w:rPr>
  </w:style>
  <w:style w:type="character" w:customStyle="1" w:styleId="Caratterenotaapidipagina">
    <w:name w:val="Carattere nota a piè di pagina"/>
    <w:rsid w:val="008C04FF"/>
  </w:style>
  <w:style w:type="character" w:customStyle="1" w:styleId="NormalBoldChar">
    <w:name w:val="NormalBold Char"/>
    <w:rsid w:val="008C04FF"/>
    <w:rPr>
      <w:rFonts w:ascii="Times New Roman" w:eastAsia="Times New Roman" w:hAnsi="Times New Roman" w:cs="Times New Roman"/>
      <w:b/>
      <w:sz w:val="24"/>
      <w:lang w:eastAsia="it-IT" w:bidi="it-IT"/>
    </w:rPr>
  </w:style>
  <w:style w:type="character" w:customStyle="1" w:styleId="ListLabel57">
    <w:name w:val="ListLabel 57"/>
    <w:rsid w:val="008C04FF"/>
    <w:rPr>
      <w:rFonts w:cs="Courier New"/>
    </w:rPr>
  </w:style>
  <w:style w:type="character" w:styleId="Enfasicorsivo">
    <w:name w:val="Emphasis"/>
    <w:qFormat/>
    <w:rsid w:val="008C04FF"/>
    <w:rPr>
      <w:rFonts w:cs="Times New Roman"/>
      <w:i/>
    </w:rPr>
  </w:style>
  <w:style w:type="character" w:customStyle="1" w:styleId="Rimandonotaapidipagina10">
    <w:name w:val="Rimando nota a piè di pagina10"/>
    <w:rsid w:val="008C04FF"/>
    <w:rPr>
      <w:rFonts w:ascii="Times New Roman" w:eastAsia="Times New Roman" w:hAnsi="Times New Roman" w:cs="Times New Roman"/>
      <w:vertAlign w:val="superscript"/>
    </w:rPr>
  </w:style>
  <w:style w:type="character" w:customStyle="1" w:styleId="ListLabel58">
    <w:name w:val="ListLabel 58"/>
    <w:rsid w:val="008C04FF"/>
    <w:rPr>
      <w:rFonts w:cs="Times New Roman"/>
    </w:rPr>
  </w:style>
  <w:style w:type="character" w:customStyle="1" w:styleId="ListLabel59">
    <w:name w:val="ListLabel 59"/>
    <w:rsid w:val="008C04FF"/>
    <w:rPr>
      <w:rFonts w:eastAsia="Times New Roman"/>
    </w:rPr>
  </w:style>
  <w:style w:type="character" w:customStyle="1" w:styleId="ListLabel60">
    <w:name w:val="ListLabel 60"/>
    <w:rsid w:val="008C04FF"/>
    <w:rPr>
      <w:rFonts w:cs="Times New Roman"/>
      <w:b w:val="0"/>
      <w:i w:val="0"/>
      <w:sz w:val="22"/>
      <w:szCs w:val="22"/>
    </w:rPr>
  </w:style>
  <w:style w:type="character" w:customStyle="1" w:styleId="ListLabel61">
    <w:name w:val="ListLabel 61"/>
    <w:rsid w:val="008C04FF"/>
    <w:rPr>
      <w:rFonts w:eastAsia="Times New Roman"/>
      <w:b w:val="0"/>
      <w:i w:val="0"/>
      <w:sz w:val="24"/>
    </w:rPr>
  </w:style>
  <w:style w:type="character" w:customStyle="1" w:styleId="ListLabel62">
    <w:name w:val="ListLabel 62"/>
    <w:rsid w:val="008C04FF"/>
    <w:rPr>
      <w:rFonts w:cs="Times New Roman"/>
      <w:sz w:val="24"/>
      <w:u w:val="none"/>
    </w:rPr>
  </w:style>
  <w:style w:type="character" w:customStyle="1" w:styleId="ListLabel63">
    <w:name w:val="ListLabel 63"/>
    <w:rsid w:val="008C04FF"/>
    <w:rPr>
      <w:rFonts w:cs="Times New Roman"/>
      <w:b/>
      <w:i w:val="0"/>
      <w:sz w:val="20"/>
      <w:szCs w:val="20"/>
    </w:rPr>
  </w:style>
  <w:style w:type="character" w:customStyle="1" w:styleId="ListLabel64">
    <w:name w:val="ListLabel 64"/>
    <w:rsid w:val="008C04FF"/>
    <w:rPr>
      <w:rFonts w:cs="Courier New"/>
      <w:b/>
      <w:strike w:val="0"/>
      <w:dstrike w:val="0"/>
      <w:color w:val="00000A"/>
      <w:sz w:val="22"/>
      <w:szCs w:val="24"/>
      <w:highlight w:val="yellow"/>
    </w:rPr>
  </w:style>
  <w:style w:type="character" w:customStyle="1" w:styleId="ListLabel65">
    <w:name w:val="ListLabel 65"/>
    <w:rsid w:val="008C04FF"/>
    <w:rPr>
      <w:rFonts w:cs="Times New Roman"/>
      <w:b w:val="0"/>
      <w:i w:val="0"/>
    </w:rPr>
  </w:style>
  <w:style w:type="character" w:customStyle="1" w:styleId="ListLabel66">
    <w:name w:val="ListLabel 66"/>
    <w:rsid w:val="008C04FF"/>
    <w:rPr>
      <w:rFonts w:cs="Times New Roman"/>
      <w:b w:val="0"/>
      <w:i/>
    </w:rPr>
  </w:style>
  <w:style w:type="character" w:customStyle="1" w:styleId="ListLabel67">
    <w:name w:val="ListLabel 67"/>
    <w:rsid w:val="008C04FF"/>
    <w:rPr>
      <w:b/>
      <w:i/>
      <w:strike w:val="0"/>
      <w:dstrike w:val="0"/>
      <w:color w:val="00000A"/>
      <w:sz w:val="22"/>
      <w:szCs w:val="24"/>
    </w:rPr>
  </w:style>
  <w:style w:type="character" w:customStyle="1" w:styleId="ListLabel68">
    <w:name w:val="ListLabel 68"/>
    <w:rsid w:val="008C04FF"/>
    <w:rPr>
      <w:sz w:val="20"/>
    </w:rPr>
  </w:style>
  <w:style w:type="character" w:customStyle="1" w:styleId="ListLabel69">
    <w:name w:val="ListLabel 69"/>
    <w:rsid w:val="008C04FF"/>
    <w:rPr>
      <w:rFonts w:cs="Courier New"/>
    </w:rPr>
  </w:style>
  <w:style w:type="character" w:customStyle="1" w:styleId="ListLabel70">
    <w:name w:val="ListLabel 70"/>
    <w:rsid w:val="008C04FF"/>
    <w:rPr>
      <w:b/>
      <w:i w:val="0"/>
      <w:sz w:val="22"/>
      <w:szCs w:val="22"/>
    </w:rPr>
  </w:style>
  <w:style w:type="character" w:customStyle="1" w:styleId="ListLabel71">
    <w:name w:val="ListLabel 71"/>
    <w:rsid w:val="008C04FF"/>
    <w:rPr>
      <w:rFonts w:cs="Courier New"/>
      <w:b w:val="0"/>
      <w:i w:val="0"/>
      <w:color w:val="00000A"/>
      <w:sz w:val="24"/>
      <w:szCs w:val="24"/>
    </w:rPr>
  </w:style>
  <w:style w:type="character" w:customStyle="1" w:styleId="ListLabel72">
    <w:name w:val="ListLabel 72"/>
    <w:rsid w:val="008C04FF"/>
    <w:rPr>
      <w:color w:val="FF0000"/>
      <w:sz w:val="24"/>
      <w:szCs w:val="24"/>
    </w:rPr>
  </w:style>
  <w:style w:type="character" w:customStyle="1" w:styleId="ListLabel73">
    <w:name w:val="ListLabel 73"/>
    <w:rsid w:val="008C04FF"/>
    <w:rPr>
      <w:rFonts w:cs="Courier New"/>
      <w:color w:val="00000A"/>
      <w:sz w:val="24"/>
      <w:szCs w:val="24"/>
    </w:rPr>
  </w:style>
  <w:style w:type="character" w:customStyle="1" w:styleId="ListLabel74">
    <w:name w:val="ListLabel 74"/>
    <w:rsid w:val="008C04FF"/>
    <w:rPr>
      <w:rFonts w:cs="Times New Roman"/>
      <w:b/>
      <w:i/>
      <w:strike w:val="0"/>
      <w:dstrike w:val="0"/>
      <w:sz w:val="24"/>
      <w:szCs w:val="24"/>
    </w:rPr>
  </w:style>
  <w:style w:type="character" w:customStyle="1" w:styleId="ListLabel75">
    <w:name w:val="ListLabel 75"/>
    <w:rsid w:val="008C04FF"/>
    <w:rPr>
      <w:caps w:val="0"/>
      <w:smallCaps w:val="0"/>
      <w:strike w:val="0"/>
      <w:dstrike w:val="0"/>
      <w:vanish w:val="0"/>
      <w:color w:val="000000"/>
      <w:position w:val="0"/>
      <w:sz w:val="22"/>
      <w:szCs w:val="22"/>
      <w:vertAlign w:val="baseline"/>
    </w:rPr>
  </w:style>
  <w:style w:type="character" w:customStyle="1" w:styleId="ListLabel76">
    <w:name w:val="ListLabel 76"/>
    <w:rsid w:val="008C04FF"/>
    <w:rPr>
      <w:b/>
    </w:rPr>
  </w:style>
  <w:style w:type="character" w:customStyle="1" w:styleId="ListLabel77">
    <w:name w:val="ListLabel 77"/>
    <w:rsid w:val="008C04FF"/>
    <w:rPr>
      <w:rFonts w:eastAsia="Times New Roman" w:cs="Times New Roman"/>
      <w:b/>
      <w:i w:val="0"/>
      <w:color w:val="00000A"/>
      <w:sz w:val="24"/>
    </w:rPr>
  </w:style>
  <w:style w:type="character" w:customStyle="1" w:styleId="ListLabel78">
    <w:name w:val="ListLabel 78"/>
    <w:rsid w:val="008C04FF"/>
    <w:rPr>
      <w:b/>
      <w:color w:val="00000A"/>
      <w:sz w:val="22"/>
    </w:rPr>
  </w:style>
  <w:style w:type="character" w:customStyle="1" w:styleId="ListLabel79">
    <w:name w:val="ListLabel 79"/>
    <w:rsid w:val="008C04FF"/>
    <w:rPr>
      <w:rFonts w:eastAsia="Times New Roman" w:cs="Times New Roman"/>
      <w:b/>
      <w:color w:val="00000A"/>
      <w:sz w:val="22"/>
      <w:u w:val="none"/>
    </w:rPr>
  </w:style>
  <w:style w:type="character" w:customStyle="1" w:styleId="ListLabel80">
    <w:name w:val="ListLabel 80"/>
    <w:rsid w:val="008C04FF"/>
    <w:rPr>
      <w:b w:val="0"/>
      <w:i/>
    </w:rPr>
  </w:style>
  <w:style w:type="character" w:customStyle="1" w:styleId="ListLabel81">
    <w:name w:val="ListLabel 81"/>
    <w:rsid w:val="008C04FF"/>
    <w:rPr>
      <w:color w:val="00000A"/>
    </w:rPr>
  </w:style>
  <w:style w:type="character" w:customStyle="1" w:styleId="ListLabel82">
    <w:name w:val="ListLabel 82"/>
    <w:rsid w:val="008C04FF"/>
    <w:rPr>
      <w:b/>
      <w:i w:val="0"/>
      <w:color w:val="00000A"/>
      <w:sz w:val="24"/>
    </w:rPr>
  </w:style>
  <w:style w:type="character" w:styleId="Rimandonotaapidipagina">
    <w:name w:val="footnote reference"/>
    <w:uiPriority w:val="99"/>
    <w:rsid w:val="008C04FF"/>
    <w:rPr>
      <w:vertAlign w:val="superscript"/>
    </w:rPr>
  </w:style>
  <w:style w:type="character" w:customStyle="1" w:styleId="Caratterenotadichiusura">
    <w:name w:val="Carattere nota di chiusura"/>
    <w:rsid w:val="008C04FF"/>
    <w:rPr>
      <w:vertAlign w:val="superscript"/>
    </w:rPr>
  </w:style>
  <w:style w:type="character" w:customStyle="1" w:styleId="WW-Caratterenotadichiusura">
    <w:name w:val="WW-Carattere nota di chiusura"/>
    <w:rsid w:val="008C04FF"/>
  </w:style>
  <w:style w:type="character" w:customStyle="1" w:styleId="Punti">
    <w:name w:val="Punti"/>
    <w:rsid w:val="008C04FF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8C04FF"/>
  </w:style>
  <w:style w:type="character" w:customStyle="1" w:styleId="ListLabel83">
    <w:name w:val="ListLabel 83"/>
    <w:rsid w:val="008C04FF"/>
    <w:rPr>
      <w:rFonts w:cs="Times New Roman"/>
    </w:rPr>
  </w:style>
  <w:style w:type="character" w:customStyle="1" w:styleId="ListLabel84">
    <w:name w:val="ListLabel 84"/>
    <w:rsid w:val="008C04FF"/>
    <w:rPr>
      <w:rFonts w:cs="Wingdings"/>
      <w:b/>
      <w:sz w:val="22"/>
    </w:rPr>
  </w:style>
  <w:style w:type="character" w:customStyle="1" w:styleId="ListLabel85">
    <w:name w:val="ListLabel 85"/>
    <w:rsid w:val="008C04FF"/>
    <w:rPr>
      <w:rFonts w:cs="Courier New"/>
    </w:rPr>
  </w:style>
  <w:style w:type="character" w:customStyle="1" w:styleId="ListLabel86">
    <w:name w:val="ListLabel 86"/>
    <w:rsid w:val="008C04FF"/>
    <w:rPr>
      <w:rFonts w:cs="Symbol"/>
      <w:b/>
      <w:sz w:val="22"/>
    </w:rPr>
  </w:style>
  <w:style w:type="character" w:customStyle="1" w:styleId="ListLabel87">
    <w:name w:val="ListLabel 87"/>
    <w:rsid w:val="008C04FF"/>
    <w:rPr>
      <w:rFonts w:cs="Courier New"/>
      <w:b/>
      <w:strike w:val="0"/>
      <w:dstrike w:val="0"/>
      <w:color w:val="00000A"/>
      <w:sz w:val="22"/>
      <w:szCs w:val="24"/>
      <w:highlight w:val="yellow"/>
    </w:rPr>
  </w:style>
  <w:style w:type="character" w:customStyle="1" w:styleId="ListLabel88">
    <w:name w:val="ListLabel 88"/>
    <w:rsid w:val="008C04FF"/>
    <w:rPr>
      <w:b/>
      <w:i/>
      <w:strike w:val="0"/>
      <w:dstrike w:val="0"/>
      <w:color w:val="00000A"/>
      <w:sz w:val="22"/>
      <w:szCs w:val="24"/>
    </w:rPr>
  </w:style>
  <w:style w:type="character" w:customStyle="1" w:styleId="ListLabel89">
    <w:name w:val="ListLabel 89"/>
    <w:rsid w:val="008C04FF"/>
    <w:rPr>
      <w:rFonts w:cs="Symbol"/>
      <w:b w:val="0"/>
      <w:color w:val="00000A"/>
      <w:sz w:val="22"/>
    </w:rPr>
  </w:style>
  <w:style w:type="character" w:customStyle="1" w:styleId="ListLabel90">
    <w:name w:val="ListLabel 90"/>
    <w:rsid w:val="008C04FF"/>
    <w:rPr>
      <w:rFonts w:cs="Times New Roman"/>
      <w:b/>
      <w:color w:val="00000A"/>
      <w:sz w:val="22"/>
      <w:u w:val="none"/>
    </w:rPr>
  </w:style>
  <w:style w:type="character" w:customStyle="1" w:styleId="ListLabel91">
    <w:name w:val="ListLabel 91"/>
    <w:rsid w:val="008C04FF"/>
    <w:rPr>
      <w:rFonts w:cs="Wingdings"/>
      <w:b/>
      <w:sz w:val="22"/>
    </w:rPr>
  </w:style>
  <w:style w:type="character" w:customStyle="1" w:styleId="ListLabel92">
    <w:name w:val="ListLabel 92"/>
    <w:rsid w:val="008C04FF"/>
    <w:rPr>
      <w:rFonts w:cs="Courier New"/>
    </w:rPr>
  </w:style>
  <w:style w:type="character" w:customStyle="1" w:styleId="ListLabel93">
    <w:name w:val="ListLabel 93"/>
    <w:rsid w:val="008C04FF"/>
    <w:rPr>
      <w:rFonts w:cs="Symbol"/>
      <w:b/>
      <w:sz w:val="22"/>
    </w:rPr>
  </w:style>
  <w:style w:type="character" w:customStyle="1" w:styleId="ListLabel94">
    <w:name w:val="ListLabel 94"/>
    <w:rsid w:val="008C04FF"/>
    <w:rPr>
      <w:rFonts w:cs="Courier New"/>
      <w:b/>
      <w:strike w:val="0"/>
      <w:dstrike w:val="0"/>
      <w:color w:val="00000A"/>
      <w:sz w:val="22"/>
      <w:szCs w:val="24"/>
      <w:highlight w:val="yellow"/>
    </w:rPr>
  </w:style>
  <w:style w:type="character" w:customStyle="1" w:styleId="ListLabel95">
    <w:name w:val="ListLabel 95"/>
    <w:rsid w:val="008C04FF"/>
    <w:rPr>
      <w:rFonts w:cs="Times New Roman"/>
    </w:rPr>
  </w:style>
  <w:style w:type="character" w:customStyle="1" w:styleId="ListLabel96">
    <w:name w:val="ListLabel 96"/>
    <w:rsid w:val="008C04FF"/>
    <w:rPr>
      <w:b/>
      <w:i/>
      <w:strike w:val="0"/>
      <w:dstrike w:val="0"/>
      <w:color w:val="00000A"/>
      <w:sz w:val="22"/>
      <w:szCs w:val="24"/>
    </w:rPr>
  </w:style>
  <w:style w:type="character" w:customStyle="1" w:styleId="ListLabel97">
    <w:name w:val="ListLabel 97"/>
    <w:rsid w:val="008C04FF"/>
    <w:rPr>
      <w:rFonts w:cs="Symbol"/>
      <w:b w:val="0"/>
      <w:color w:val="00000A"/>
      <w:sz w:val="22"/>
    </w:rPr>
  </w:style>
  <w:style w:type="character" w:customStyle="1" w:styleId="ListLabel98">
    <w:name w:val="ListLabel 98"/>
    <w:rsid w:val="008C04FF"/>
    <w:rPr>
      <w:rFonts w:cs="Times New Roman"/>
      <w:b/>
      <w:color w:val="00000A"/>
      <w:sz w:val="22"/>
      <w:u w:val="none"/>
    </w:rPr>
  </w:style>
  <w:style w:type="character" w:customStyle="1" w:styleId="ListLabel99">
    <w:name w:val="ListLabel 99"/>
    <w:rsid w:val="008C04FF"/>
    <w:rPr>
      <w:rFonts w:cs="Wingdings"/>
      <w:b/>
      <w:sz w:val="22"/>
    </w:rPr>
  </w:style>
  <w:style w:type="character" w:customStyle="1" w:styleId="ListLabel100">
    <w:name w:val="ListLabel 100"/>
    <w:rsid w:val="008C04FF"/>
    <w:rPr>
      <w:rFonts w:cs="Courier New"/>
    </w:rPr>
  </w:style>
  <w:style w:type="character" w:customStyle="1" w:styleId="ListLabel101">
    <w:name w:val="ListLabel 101"/>
    <w:rsid w:val="008C04FF"/>
    <w:rPr>
      <w:rFonts w:cs="Symbol"/>
      <w:b/>
      <w:sz w:val="22"/>
    </w:rPr>
  </w:style>
  <w:style w:type="character" w:customStyle="1" w:styleId="ListLabel102">
    <w:name w:val="ListLabel 102"/>
    <w:rsid w:val="008C04FF"/>
    <w:rPr>
      <w:rFonts w:cs="Courier New"/>
      <w:b/>
      <w:strike w:val="0"/>
      <w:dstrike w:val="0"/>
      <w:color w:val="00000A"/>
      <w:sz w:val="22"/>
      <w:szCs w:val="24"/>
      <w:highlight w:val="yellow"/>
    </w:rPr>
  </w:style>
  <w:style w:type="character" w:customStyle="1" w:styleId="ListLabel103">
    <w:name w:val="ListLabel 103"/>
    <w:rsid w:val="008C04FF"/>
    <w:rPr>
      <w:rFonts w:cs="Times New Roman"/>
    </w:rPr>
  </w:style>
  <w:style w:type="character" w:customStyle="1" w:styleId="ListLabel104">
    <w:name w:val="ListLabel 104"/>
    <w:rsid w:val="008C04FF"/>
    <w:rPr>
      <w:b/>
      <w:i/>
      <w:strike w:val="0"/>
      <w:dstrike w:val="0"/>
      <w:color w:val="00000A"/>
      <w:sz w:val="22"/>
      <w:szCs w:val="24"/>
    </w:rPr>
  </w:style>
  <w:style w:type="character" w:customStyle="1" w:styleId="ListLabel105">
    <w:name w:val="ListLabel 105"/>
    <w:rsid w:val="008C04FF"/>
    <w:rPr>
      <w:rFonts w:cs="Symbol"/>
      <w:b w:val="0"/>
      <w:color w:val="00000A"/>
      <w:sz w:val="22"/>
    </w:rPr>
  </w:style>
  <w:style w:type="character" w:customStyle="1" w:styleId="ListLabel106">
    <w:name w:val="ListLabel 106"/>
    <w:rsid w:val="008C04FF"/>
    <w:rPr>
      <w:rFonts w:cs="Times New Roman"/>
      <w:b/>
      <w:color w:val="00000A"/>
      <w:sz w:val="22"/>
      <w:u w:val="none"/>
    </w:rPr>
  </w:style>
  <w:style w:type="character" w:customStyle="1" w:styleId="ListLabel107">
    <w:name w:val="ListLabel 107"/>
    <w:rsid w:val="008C04FF"/>
    <w:rPr>
      <w:rFonts w:cs="Wingdings"/>
      <w:b/>
      <w:sz w:val="22"/>
    </w:rPr>
  </w:style>
  <w:style w:type="character" w:customStyle="1" w:styleId="ListLabel108">
    <w:name w:val="ListLabel 108"/>
    <w:rsid w:val="008C04FF"/>
    <w:rPr>
      <w:rFonts w:cs="Courier New"/>
    </w:rPr>
  </w:style>
  <w:style w:type="character" w:customStyle="1" w:styleId="ListLabel109">
    <w:name w:val="ListLabel 109"/>
    <w:rsid w:val="008C04FF"/>
    <w:rPr>
      <w:rFonts w:cs="Symbol"/>
      <w:b/>
      <w:sz w:val="22"/>
    </w:rPr>
  </w:style>
  <w:style w:type="character" w:customStyle="1" w:styleId="ListLabel110">
    <w:name w:val="ListLabel 110"/>
    <w:rsid w:val="008C04FF"/>
    <w:rPr>
      <w:rFonts w:cs="Courier New"/>
      <w:b/>
      <w:strike w:val="0"/>
      <w:dstrike w:val="0"/>
      <w:color w:val="00000A"/>
      <w:sz w:val="22"/>
      <w:szCs w:val="24"/>
      <w:highlight w:val="yellow"/>
    </w:rPr>
  </w:style>
  <w:style w:type="character" w:customStyle="1" w:styleId="ListLabel111">
    <w:name w:val="ListLabel 111"/>
    <w:rsid w:val="008C04FF"/>
    <w:rPr>
      <w:rFonts w:cs="Times New Roman"/>
    </w:rPr>
  </w:style>
  <w:style w:type="character" w:customStyle="1" w:styleId="ListLabel112">
    <w:name w:val="ListLabel 112"/>
    <w:rsid w:val="008C04FF"/>
    <w:rPr>
      <w:b/>
      <w:i/>
      <w:strike w:val="0"/>
      <w:dstrike w:val="0"/>
      <w:color w:val="00000A"/>
      <w:sz w:val="22"/>
      <w:szCs w:val="24"/>
    </w:rPr>
  </w:style>
  <w:style w:type="character" w:customStyle="1" w:styleId="ListLabel113">
    <w:name w:val="ListLabel 113"/>
    <w:rsid w:val="008C04FF"/>
    <w:rPr>
      <w:rFonts w:cs="Symbol"/>
      <w:b w:val="0"/>
      <w:color w:val="00000A"/>
      <w:sz w:val="22"/>
    </w:rPr>
  </w:style>
  <w:style w:type="character" w:customStyle="1" w:styleId="ListLabel114">
    <w:name w:val="ListLabel 114"/>
    <w:rsid w:val="008C04FF"/>
    <w:rPr>
      <w:rFonts w:cs="Times New Roman"/>
      <w:b/>
      <w:color w:val="00000A"/>
      <w:sz w:val="22"/>
      <w:u w:val="none"/>
    </w:rPr>
  </w:style>
  <w:style w:type="character" w:styleId="Rimandonotadichiusura">
    <w:name w:val="endnote reference"/>
    <w:rsid w:val="008C04FF"/>
    <w:rPr>
      <w:vertAlign w:val="superscript"/>
    </w:rPr>
  </w:style>
  <w:style w:type="paragraph" w:customStyle="1" w:styleId="Titolo10">
    <w:name w:val="Titolo1"/>
    <w:basedOn w:val="Normale"/>
    <w:next w:val="Corpotesto"/>
    <w:rsid w:val="008C04F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link w:val="CorpotestoCarattere"/>
    <w:rsid w:val="008C04FF"/>
    <w:pPr>
      <w:spacing w:after="120"/>
    </w:pPr>
  </w:style>
  <w:style w:type="paragraph" w:styleId="Elenco">
    <w:name w:val="List"/>
    <w:basedOn w:val="Corpotesto"/>
    <w:rsid w:val="008C04FF"/>
    <w:rPr>
      <w:rFonts w:cs="Mangal"/>
    </w:rPr>
  </w:style>
  <w:style w:type="paragraph" w:styleId="Didascalia">
    <w:name w:val="caption"/>
    <w:basedOn w:val="Normale"/>
    <w:qFormat/>
    <w:rsid w:val="008C04FF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ice">
    <w:name w:val="Indice"/>
    <w:basedOn w:val="Normale"/>
    <w:rsid w:val="008C04FF"/>
    <w:pPr>
      <w:suppressLineNumbers/>
    </w:pPr>
    <w:rPr>
      <w:rFonts w:cs="Mangal"/>
    </w:rPr>
  </w:style>
  <w:style w:type="paragraph" w:customStyle="1" w:styleId="Testofumetto1">
    <w:name w:val="Testo fumetto1"/>
    <w:basedOn w:val="Normale"/>
    <w:rsid w:val="008C04FF"/>
    <w:rPr>
      <w:rFonts w:ascii="Segoe UI" w:hAnsi="Segoe UI" w:cs="Segoe UI"/>
      <w:sz w:val="18"/>
      <w:szCs w:val="18"/>
    </w:rPr>
  </w:style>
  <w:style w:type="paragraph" w:styleId="Pidipagina">
    <w:name w:val="footer"/>
    <w:basedOn w:val="Normale"/>
    <w:uiPriority w:val="99"/>
    <w:rsid w:val="008C04FF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rsid w:val="008C04FF"/>
    <w:pPr>
      <w:tabs>
        <w:tab w:val="center" w:pos="4819"/>
        <w:tab w:val="right" w:pos="9638"/>
      </w:tabs>
    </w:pPr>
  </w:style>
  <w:style w:type="paragraph" w:customStyle="1" w:styleId="Corpodeltesto1">
    <w:name w:val="Corpo del testo1"/>
    <w:basedOn w:val="Normale"/>
    <w:uiPriority w:val="99"/>
    <w:rsid w:val="008C04FF"/>
    <w:pPr>
      <w:spacing w:line="480" w:lineRule="atLeast"/>
      <w:ind w:right="335"/>
    </w:pPr>
  </w:style>
  <w:style w:type="paragraph" w:customStyle="1" w:styleId="Corpodeltesto21">
    <w:name w:val="Corpo del testo 21"/>
    <w:basedOn w:val="Normale"/>
    <w:rsid w:val="008C04FF"/>
    <w:pPr>
      <w:spacing w:line="480" w:lineRule="atLeast"/>
      <w:ind w:right="51"/>
      <w:jc w:val="both"/>
    </w:pPr>
  </w:style>
  <w:style w:type="paragraph" w:customStyle="1" w:styleId="Testodelblocco1">
    <w:name w:val="Testo del blocco1"/>
    <w:basedOn w:val="Normale"/>
    <w:rsid w:val="008C04FF"/>
    <w:pPr>
      <w:spacing w:line="480" w:lineRule="atLeast"/>
      <w:ind w:left="284" w:right="51" w:hanging="284"/>
      <w:jc w:val="both"/>
    </w:pPr>
  </w:style>
  <w:style w:type="paragraph" w:styleId="Rientrocorpodeltesto">
    <w:name w:val="Body Text Indent"/>
    <w:basedOn w:val="Normale"/>
    <w:rsid w:val="008C04FF"/>
    <w:pPr>
      <w:spacing w:line="480" w:lineRule="atLeast"/>
      <w:ind w:right="51" w:firstLine="709"/>
      <w:jc w:val="both"/>
    </w:pPr>
  </w:style>
  <w:style w:type="paragraph" w:customStyle="1" w:styleId="Corpodeltesto31">
    <w:name w:val="Corpo del testo 31"/>
    <w:basedOn w:val="Normale"/>
    <w:rsid w:val="008C04FF"/>
    <w:pPr>
      <w:spacing w:line="480" w:lineRule="atLeast"/>
      <w:ind w:right="51"/>
      <w:jc w:val="both"/>
    </w:pPr>
    <w:rPr>
      <w:u w:val="single"/>
    </w:rPr>
  </w:style>
  <w:style w:type="paragraph" w:styleId="Titolo">
    <w:name w:val="Title"/>
    <w:basedOn w:val="Normale"/>
    <w:next w:val="Corpotesto"/>
    <w:qFormat/>
    <w:rsid w:val="008C04FF"/>
    <w:pPr>
      <w:jc w:val="center"/>
    </w:pPr>
    <w:rPr>
      <w:b/>
    </w:rPr>
  </w:style>
  <w:style w:type="paragraph" w:customStyle="1" w:styleId="Testocommento1">
    <w:name w:val="Testo commento1"/>
    <w:basedOn w:val="Normale"/>
    <w:rsid w:val="008C04FF"/>
    <w:pPr>
      <w:ind w:firstLine="709"/>
      <w:jc w:val="both"/>
    </w:pPr>
    <w:rPr>
      <w:sz w:val="20"/>
    </w:rPr>
  </w:style>
  <w:style w:type="paragraph" w:customStyle="1" w:styleId="Testonotaapidipagina1">
    <w:name w:val="Testo nota a piè di pagina1"/>
    <w:basedOn w:val="Normale"/>
    <w:rsid w:val="008C04FF"/>
    <w:pPr>
      <w:ind w:firstLine="709"/>
      <w:jc w:val="both"/>
    </w:pPr>
    <w:rPr>
      <w:sz w:val="20"/>
    </w:rPr>
  </w:style>
  <w:style w:type="paragraph" w:customStyle="1" w:styleId="Rientrocorpodeltesto21">
    <w:name w:val="Rientro corpo del testo 21"/>
    <w:basedOn w:val="Normale"/>
    <w:rsid w:val="008C04FF"/>
    <w:pPr>
      <w:ind w:firstLine="720"/>
      <w:jc w:val="both"/>
    </w:pPr>
  </w:style>
  <w:style w:type="paragraph" w:customStyle="1" w:styleId="Testonotadichiusura1">
    <w:name w:val="Testo nota di chiusura1"/>
    <w:basedOn w:val="Normale"/>
    <w:rsid w:val="008C04FF"/>
    <w:rPr>
      <w:sz w:val="20"/>
    </w:rPr>
  </w:style>
  <w:style w:type="paragraph" w:customStyle="1" w:styleId="Rientrocorpodeltesto31">
    <w:name w:val="Rientro corpo del testo 31"/>
    <w:basedOn w:val="Normale"/>
    <w:rsid w:val="008C04FF"/>
    <w:pPr>
      <w:widowControl w:val="0"/>
      <w:spacing w:line="400" w:lineRule="atLeast"/>
      <w:ind w:left="720" w:hanging="12"/>
      <w:jc w:val="both"/>
    </w:pPr>
    <w:rPr>
      <w:color w:val="FF0000"/>
    </w:rPr>
  </w:style>
  <w:style w:type="paragraph" w:customStyle="1" w:styleId="p18">
    <w:name w:val="p18"/>
    <w:basedOn w:val="Normale"/>
    <w:rsid w:val="008C04FF"/>
    <w:pPr>
      <w:widowControl w:val="0"/>
      <w:tabs>
        <w:tab w:val="left" w:pos="380"/>
        <w:tab w:val="left" w:pos="680"/>
      </w:tabs>
      <w:spacing w:line="280" w:lineRule="atLeast"/>
      <w:ind w:left="720" w:hanging="288"/>
      <w:jc w:val="both"/>
    </w:pPr>
    <w:rPr>
      <w:szCs w:val="24"/>
    </w:rPr>
  </w:style>
  <w:style w:type="paragraph" w:customStyle="1" w:styleId="NormaleWeb1">
    <w:name w:val="Normale (Web)1"/>
    <w:basedOn w:val="Normale"/>
    <w:rsid w:val="008C04FF"/>
    <w:pPr>
      <w:spacing w:before="280" w:after="280"/>
    </w:pPr>
    <w:rPr>
      <w:rFonts w:ascii="Arial Unicode MS" w:eastAsia="Arial Unicode MS" w:hAnsi="Arial Unicode MS" w:cs="Arial Unicode MS"/>
      <w:szCs w:val="24"/>
    </w:rPr>
  </w:style>
  <w:style w:type="paragraph" w:customStyle="1" w:styleId="Testo10modulistica">
    <w:name w:val="Testo 10 modulistica"/>
    <w:basedOn w:val="Normale"/>
    <w:rsid w:val="008C04FF"/>
    <w:pPr>
      <w:spacing w:line="288" w:lineRule="auto"/>
      <w:ind w:firstLine="360"/>
      <w:jc w:val="both"/>
      <w:textAlignment w:val="center"/>
    </w:pPr>
    <w:rPr>
      <w:rFonts w:ascii="NewAster" w:hAnsi="NewAster" w:cs="NewAster"/>
      <w:color w:val="000000"/>
      <w:sz w:val="20"/>
    </w:rPr>
  </w:style>
  <w:style w:type="paragraph" w:customStyle="1" w:styleId="PreformattatoHTML1">
    <w:name w:val="Preformattato HTML1"/>
    <w:basedOn w:val="Normale"/>
    <w:rsid w:val="008C0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paragraph" w:customStyle="1" w:styleId="Default">
    <w:name w:val="Default"/>
    <w:rsid w:val="008C04FF"/>
    <w:pPr>
      <w:suppressAutoHyphens/>
    </w:pPr>
    <w:rPr>
      <w:rFonts w:ascii="Arial" w:hAnsi="Arial" w:cs="Arial"/>
      <w:color w:val="000000"/>
      <w:kern w:val="1"/>
      <w:sz w:val="24"/>
      <w:szCs w:val="24"/>
      <w:lang w:eastAsia="en-US"/>
    </w:rPr>
  </w:style>
  <w:style w:type="paragraph" w:customStyle="1" w:styleId="1">
    <w:name w:val="1"/>
    <w:basedOn w:val="Normale"/>
    <w:rsid w:val="008C04FF"/>
    <w:pPr>
      <w:spacing w:line="480" w:lineRule="atLeast"/>
      <w:ind w:right="335"/>
    </w:pPr>
  </w:style>
  <w:style w:type="paragraph" w:customStyle="1" w:styleId="Nessunaspaziatura1">
    <w:name w:val="Nessuna spaziatura1"/>
    <w:rsid w:val="008C04FF"/>
    <w:pPr>
      <w:suppressAutoHyphens/>
    </w:pPr>
    <w:rPr>
      <w:rFonts w:ascii="Calibri" w:hAnsi="Calibri"/>
      <w:color w:val="00000A"/>
      <w:kern w:val="1"/>
      <w:sz w:val="24"/>
      <w:szCs w:val="22"/>
    </w:rPr>
  </w:style>
  <w:style w:type="paragraph" w:customStyle="1" w:styleId="Paragrafoelenco1">
    <w:name w:val="Paragrafo elenco1"/>
    <w:basedOn w:val="Normale"/>
    <w:rsid w:val="008C04FF"/>
    <w:pPr>
      <w:ind w:left="720"/>
      <w:contextualSpacing/>
    </w:pPr>
  </w:style>
  <w:style w:type="paragraph" w:customStyle="1" w:styleId="Corpotesto1">
    <w:name w:val="Corpo testo1"/>
    <w:basedOn w:val="Normale"/>
    <w:rsid w:val="008C04FF"/>
    <w:pPr>
      <w:spacing w:line="480" w:lineRule="atLeast"/>
      <w:ind w:right="335"/>
    </w:pPr>
  </w:style>
  <w:style w:type="paragraph" w:customStyle="1" w:styleId="Mappadocumento1">
    <w:name w:val="Mappa documento1"/>
    <w:basedOn w:val="Normale"/>
    <w:rsid w:val="008C04FF"/>
    <w:rPr>
      <w:rFonts w:ascii="Tahoma" w:hAnsi="Tahoma" w:cs="Tahoma"/>
      <w:sz w:val="16"/>
      <w:szCs w:val="16"/>
    </w:rPr>
  </w:style>
  <w:style w:type="paragraph" w:customStyle="1" w:styleId="sche3">
    <w:name w:val="sche_3"/>
    <w:rsid w:val="008C04FF"/>
    <w:pPr>
      <w:widowControl w:val="0"/>
      <w:suppressAutoHyphens/>
      <w:jc w:val="both"/>
    </w:pPr>
    <w:rPr>
      <w:color w:val="00000A"/>
      <w:kern w:val="1"/>
      <w:lang w:val="en-US"/>
    </w:rPr>
  </w:style>
  <w:style w:type="paragraph" w:customStyle="1" w:styleId="Soggettocommento1">
    <w:name w:val="Soggetto commento1"/>
    <w:basedOn w:val="Testocommento1"/>
    <w:rsid w:val="008C04FF"/>
    <w:pPr>
      <w:ind w:firstLine="0"/>
      <w:jc w:val="left"/>
    </w:pPr>
    <w:rPr>
      <w:b/>
      <w:bCs/>
    </w:rPr>
  </w:style>
  <w:style w:type="paragraph" w:customStyle="1" w:styleId="sche4">
    <w:name w:val="sche_4"/>
    <w:rsid w:val="008C04FF"/>
    <w:pPr>
      <w:widowControl w:val="0"/>
      <w:suppressAutoHyphens/>
      <w:jc w:val="both"/>
    </w:pPr>
    <w:rPr>
      <w:color w:val="00000A"/>
      <w:kern w:val="1"/>
      <w:lang w:val="en-US"/>
    </w:rPr>
  </w:style>
  <w:style w:type="paragraph" w:customStyle="1" w:styleId="1CarattereCarattereCarattereCarattereCarattereCarattereCarattereCarattereCarattereCarattereCarattereCarattereCarattereCarattereCarattereCarattere">
    <w:name w:val="1 Carattere Carattere Carattere Carattere Carattere Carattere Carattere Carattere Carattere Carattere Carattere Carattere Carattere Carattere Carattere Carattere"/>
    <w:basedOn w:val="Normale"/>
    <w:rsid w:val="008C04FF"/>
    <w:pPr>
      <w:spacing w:after="160" w:line="240" w:lineRule="exact"/>
    </w:pPr>
    <w:rPr>
      <w:rFonts w:ascii="Tahoma" w:hAnsi="Tahoma" w:cs="Tahoma"/>
      <w:sz w:val="20"/>
      <w:lang w:val="en-US" w:eastAsia="en-US"/>
    </w:rPr>
  </w:style>
  <w:style w:type="paragraph" w:customStyle="1" w:styleId="Paragrafoelenco10">
    <w:name w:val="Paragrafo elenco10"/>
    <w:basedOn w:val="Normale"/>
    <w:uiPriority w:val="99"/>
    <w:qFormat/>
    <w:rsid w:val="008C04FF"/>
    <w:pPr>
      <w:ind w:left="708"/>
    </w:pPr>
    <w:rPr>
      <w:szCs w:val="24"/>
    </w:rPr>
  </w:style>
  <w:style w:type="paragraph" w:customStyle="1" w:styleId="Paragrafoelenco11">
    <w:name w:val="Paragrafo elenco11"/>
    <w:basedOn w:val="Normale"/>
    <w:rsid w:val="008C04FF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Numerazioneperbuste">
    <w:name w:val="Numerazione per buste"/>
    <w:basedOn w:val="Normale"/>
    <w:rsid w:val="008C04FF"/>
    <w:pPr>
      <w:spacing w:before="120" w:after="120" w:line="360" w:lineRule="auto"/>
      <w:jc w:val="both"/>
    </w:pPr>
    <w:rPr>
      <w:szCs w:val="24"/>
    </w:rPr>
  </w:style>
  <w:style w:type="paragraph" w:customStyle="1" w:styleId="NormalLeft">
    <w:name w:val="Normal Left"/>
    <w:basedOn w:val="Normale"/>
    <w:rsid w:val="008C04FF"/>
    <w:pPr>
      <w:suppressAutoHyphens/>
      <w:spacing w:before="120" w:after="120"/>
    </w:pPr>
    <w:rPr>
      <w:rFonts w:eastAsia="Calibri"/>
      <w:szCs w:val="22"/>
      <w:lang w:bidi="it-IT"/>
    </w:rPr>
  </w:style>
  <w:style w:type="paragraph" w:customStyle="1" w:styleId="NormaleWeb10">
    <w:name w:val="Normale (Web)10"/>
    <w:basedOn w:val="Normale"/>
    <w:rsid w:val="008C04FF"/>
    <w:pPr>
      <w:suppressAutoHyphens/>
      <w:spacing w:before="280" w:after="280"/>
    </w:pPr>
    <w:rPr>
      <w:szCs w:val="24"/>
    </w:rPr>
  </w:style>
  <w:style w:type="paragraph" w:styleId="Testonotaapidipagina">
    <w:name w:val="footnote text"/>
    <w:basedOn w:val="Normale"/>
    <w:uiPriority w:val="99"/>
    <w:rsid w:val="008C04FF"/>
  </w:style>
  <w:style w:type="paragraph" w:customStyle="1" w:styleId="Contenutocornice">
    <w:name w:val="Contenuto cornice"/>
    <w:basedOn w:val="Normale"/>
    <w:rsid w:val="008C04FF"/>
  </w:style>
  <w:style w:type="paragraph" w:customStyle="1" w:styleId="Quotations">
    <w:name w:val="Quotations"/>
    <w:basedOn w:val="Normale"/>
    <w:rsid w:val="008C04FF"/>
  </w:style>
  <w:style w:type="paragraph" w:styleId="Sottotitolo">
    <w:name w:val="Subtitle"/>
    <w:basedOn w:val="Titolo10"/>
    <w:next w:val="Corpotesto"/>
    <w:qFormat/>
    <w:rsid w:val="008C04FF"/>
  </w:style>
  <w:style w:type="paragraph" w:customStyle="1" w:styleId="Contenutotabella">
    <w:name w:val="Contenuto tabella"/>
    <w:basedOn w:val="Normale"/>
    <w:rsid w:val="008C04FF"/>
  </w:style>
  <w:style w:type="paragraph" w:customStyle="1" w:styleId="Titolotabella">
    <w:name w:val="Titolo tabella"/>
    <w:basedOn w:val="Contenutotabella"/>
    <w:rsid w:val="008C04FF"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,lp1"/>
    <w:basedOn w:val="Normale"/>
    <w:link w:val="ParagrafoelencoCarattere"/>
    <w:uiPriority w:val="34"/>
    <w:qFormat/>
    <w:rsid w:val="002844F5"/>
    <w:pPr>
      <w:ind w:left="720"/>
      <w:contextualSpacing/>
    </w:pPr>
  </w:style>
  <w:style w:type="paragraph" w:styleId="Corpodeltesto2">
    <w:name w:val="Body Text 2"/>
    <w:basedOn w:val="Normale"/>
    <w:link w:val="Corpodeltesto2Carattere1"/>
    <w:uiPriority w:val="99"/>
    <w:unhideWhenUsed/>
    <w:rsid w:val="000751B9"/>
    <w:pPr>
      <w:spacing w:after="120" w:line="480" w:lineRule="auto"/>
    </w:pPr>
  </w:style>
  <w:style w:type="character" w:customStyle="1" w:styleId="Corpodeltesto2Carattere1">
    <w:name w:val="Corpo del testo 2 Carattere1"/>
    <w:basedOn w:val="Carpredefinitoparagrafo"/>
    <w:link w:val="Corpodeltesto2"/>
    <w:uiPriority w:val="99"/>
    <w:rsid w:val="000751B9"/>
    <w:rPr>
      <w:color w:val="00000A"/>
      <w:kern w:val="1"/>
      <w:sz w:val="24"/>
    </w:rPr>
  </w:style>
  <w:style w:type="table" w:styleId="Grigliatabella">
    <w:name w:val="Table Grid"/>
    <w:basedOn w:val="Tabellanormale"/>
    <w:uiPriority w:val="39"/>
    <w:rsid w:val="00680A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commento">
    <w:name w:val="annotation text"/>
    <w:basedOn w:val="Normale"/>
    <w:link w:val="TestocommentoCarattere1"/>
    <w:uiPriority w:val="99"/>
    <w:semiHidden/>
    <w:unhideWhenUsed/>
    <w:rsid w:val="00A61CE4"/>
    <w:rPr>
      <w:sz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semiHidden/>
    <w:rsid w:val="00A61CE4"/>
    <w:rPr>
      <w:color w:val="00000A"/>
      <w:kern w:val="1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44497D"/>
    <w:pPr>
      <w:spacing w:after="120" w:line="480" w:lineRule="auto"/>
      <w:ind w:left="283"/>
    </w:pPr>
    <w:rPr>
      <w:color w:val="auto"/>
      <w:kern w:val="0"/>
      <w:sz w:val="20"/>
    </w:rPr>
  </w:style>
  <w:style w:type="character" w:customStyle="1" w:styleId="Rientrocorpodeltesto2Carattere1">
    <w:name w:val="Rientro corpo del testo 2 Carattere1"/>
    <w:basedOn w:val="Carpredefinitoparagrafo"/>
    <w:uiPriority w:val="99"/>
    <w:semiHidden/>
    <w:rsid w:val="0044497D"/>
    <w:rPr>
      <w:color w:val="00000A"/>
      <w:kern w:val="1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1357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1"/>
    <w:uiPriority w:val="99"/>
    <w:semiHidden/>
    <w:unhideWhenUsed/>
    <w:rsid w:val="00B11357"/>
    <w:rPr>
      <w:b/>
      <w:bCs/>
    </w:rPr>
  </w:style>
  <w:style w:type="character" w:customStyle="1" w:styleId="SoggettocommentoCarattere1">
    <w:name w:val="Soggetto commento Carattere1"/>
    <w:basedOn w:val="TestocommentoCarattere1"/>
    <w:link w:val="Soggettocommento"/>
    <w:uiPriority w:val="99"/>
    <w:semiHidden/>
    <w:rsid w:val="00B11357"/>
    <w:rPr>
      <w:b/>
      <w:bCs/>
      <w:color w:val="00000A"/>
      <w:kern w:val="1"/>
    </w:rPr>
  </w:style>
  <w:style w:type="paragraph" w:styleId="Corpodeltesto3">
    <w:name w:val="Body Text 3"/>
    <w:basedOn w:val="Normale"/>
    <w:link w:val="Corpodeltesto3Carattere1"/>
    <w:uiPriority w:val="99"/>
    <w:unhideWhenUsed/>
    <w:rsid w:val="00654565"/>
    <w:pPr>
      <w:spacing w:after="120"/>
    </w:pPr>
    <w:rPr>
      <w:sz w:val="16"/>
      <w:szCs w:val="16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rsid w:val="00654565"/>
    <w:rPr>
      <w:color w:val="00000A"/>
      <w:kern w:val="1"/>
      <w:sz w:val="16"/>
      <w:szCs w:val="16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,lp1 Carattere"/>
    <w:link w:val="Paragrafoelenco"/>
    <w:uiPriority w:val="34"/>
    <w:qFormat/>
    <w:locked/>
    <w:rsid w:val="00531C0D"/>
    <w:rPr>
      <w:color w:val="00000A"/>
      <w:kern w:val="1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6D6297"/>
    <w:rPr>
      <w:color w:val="00000A"/>
      <w:kern w:val="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nr.it/sites/default/files/public/media/amministrazione_trasparente/c17-25-circolare-a_codice_comportamento_2017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1E4DE835B93F74FAF55F8551CB13B1B" ma:contentTypeVersion="0" ma:contentTypeDescription="Creare un nuovo documento." ma:contentTypeScope="" ma:versionID="4390d4794daf6e5e813b31f016a1c3b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225e9aae371dd734b3cca370db3570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4E1990-E2B1-4939-85B6-DBFE11811A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0A1491-84D8-4751-8EFA-44F73043D1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EADA4B-13DF-45AB-9AB7-A659DAE077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513CC4-B976-43A0-8FCC-CFE7AC5F7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1602</Words>
  <Characters>9134</Characters>
  <Application>Microsoft Office Word</Application>
  <DocSecurity>0</DocSecurity>
  <Lines>76</Lines>
  <Paragraphs>21</Paragraphs>
  <ScaleCrop>false</ScaleCrop>
  <Company/>
  <LinksUpToDate>false</LinksUpToDate>
  <CharactersWithSpaces>10715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</dc:title>
  <dc:creator>apn</dc:creator>
  <cp:lastModifiedBy>GIORGIA LUPO</cp:lastModifiedBy>
  <cp:revision>3</cp:revision>
  <cp:lastPrinted>2018-05-07T15:47:00Z</cp:lastPrinted>
  <dcterms:created xsi:type="dcterms:W3CDTF">2026-02-25T16:16:00Z</dcterms:created>
  <dcterms:modified xsi:type="dcterms:W3CDTF">2026-03-24T12:05:00Z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0x01010011E4DE835B93F74FAF55F8551CB13B1B</vt:lpwstr>
  </property>
</Properties>
</file>